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78405" w14:textId="77777777" w:rsidR="002E0BC8" w:rsidRPr="001D4E69" w:rsidRDefault="002E0BC8" w:rsidP="002E0BC8">
      <w:pPr>
        <w:widowControl/>
        <w:suppressAutoHyphens/>
        <w:autoSpaceDE/>
        <w:autoSpaceDN/>
        <w:spacing w:after="160" w:line="259" w:lineRule="auto"/>
        <w:textAlignment w:val="baseline"/>
        <w:rPr>
          <w:rFonts w:ascii="Garamond" w:eastAsia="Times New Roman" w:hAnsi="Garamond"/>
          <w:b/>
          <w:bCs/>
          <w:lang w:val="es-CO" w:eastAsia="zh-CN"/>
        </w:rPr>
      </w:pPr>
    </w:p>
    <w:p w14:paraId="38B0A855" w14:textId="77777777" w:rsidR="002E0BC8" w:rsidRPr="001D4E69" w:rsidRDefault="002E0BC8" w:rsidP="002E0BC8">
      <w:pPr>
        <w:widowControl/>
        <w:suppressAutoHyphens/>
        <w:autoSpaceDE/>
        <w:autoSpaceDN/>
        <w:spacing w:after="160" w:line="259" w:lineRule="auto"/>
        <w:jc w:val="center"/>
        <w:textAlignment w:val="baseline"/>
        <w:rPr>
          <w:rFonts w:ascii="Garamond" w:eastAsia="Times New Roman" w:hAnsi="Garamond"/>
          <w:b/>
          <w:bCs/>
          <w:lang w:val="es-CO" w:eastAsia="zh-CN"/>
        </w:rPr>
      </w:pPr>
      <w:r w:rsidRPr="001D4E69">
        <w:rPr>
          <w:rFonts w:ascii="Garamond" w:eastAsia="Times New Roman" w:hAnsi="Garamond"/>
          <w:b/>
          <w:bCs/>
          <w:lang w:val="es-CO" w:eastAsia="zh-CN"/>
        </w:rPr>
        <w:t>ANEXO No. 1.</w:t>
      </w:r>
    </w:p>
    <w:p w14:paraId="6C3689BC" w14:textId="77777777" w:rsidR="002E0BC8" w:rsidRPr="001D4E69" w:rsidRDefault="002E0BC8" w:rsidP="002E0BC8">
      <w:pPr>
        <w:widowControl/>
        <w:suppressAutoHyphens/>
        <w:autoSpaceDE/>
        <w:autoSpaceDN/>
        <w:spacing w:after="160" w:line="259" w:lineRule="auto"/>
        <w:jc w:val="center"/>
        <w:textAlignment w:val="baseline"/>
        <w:rPr>
          <w:rFonts w:ascii="Garamond" w:eastAsia="Times New Roman" w:hAnsi="Garamond"/>
          <w:b/>
          <w:lang w:val="es-CO" w:eastAsia="zh-CN"/>
        </w:rPr>
      </w:pPr>
      <w:r w:rsidRPr="001D4E69">
        <w:rPr>
          <w:rFonts w:ascii="Garamond" w:eastAsia="Times New Roman" w:hAnsi="Garamond"/>
          <w:b/>
          <w:lang w:val="es-CO" w:eastAsia="zh-CN"/>
        </w:rPr>
        <w:t>CARTA DE PRESENTACIÓN DE LA PROPUESTA</w:t>
      </w:r>
    </w:p>
    <w:p w14:paraId="034EEEBB" w14:textId="77777777" w:rsidR="002E0BC8" w:rsidRPr="001D4E69" w:rsidRDefault="002E0BC8" w:rsidP="002E0BC8">
      <w:pPr>
        <w:widowControl/>
        <w:suppressAutoHyphens/>
        <w:autoSpaceDE/>
        <w:autoSpaceDN/>
        <w:spacing w:after="160" w:line="259" w:lineRule="auto"/>
        <w:jc w:val="both"/>
        <w:textAlignment w:val="baseline"/>
        <w:rPr>
          <w:rFonts w:ascii="Garamond" w:eastAsia="Times New Roman" w:hAnsi="Garamond"/>
          <w:lang w:val="es-CO" w:eastAsia="zh-CN"/>
        </w:rPr>
      </w:pPr>
    </w:p>
    <w:p w14:paraId="0629321C" w14:textId="77777777" w:rsidR="002E0BC8" w:rsidRPr="001D4E69" w:rsidRDefault="002E0BC8" w:rsidP="002E0BC8">
      <w:pPr>
        <w:widowControl/>
        <w:suppressAutoHyphens/>
        <w:autoSpaceDE/>
        <w:autoSpaceDN/>
        <w:spacing w:after="160" w:line="259" w:lineRule="auto"/>
        <w:jc w:val="both"/>
        <w:textAlignment w:val="baseline"/>
        <w:rPr>
          <w:rFonts w:ascii="Garamond" w:eastAsia="Times New Roman" w:hAnsi="Garamond"/>
          <w:lang w:val="es-CO" w:eastAsia="zh-CN"/>
        </w:rPr>
      </w:pPr>
      <w:r w:rsidRPr="001D4E69">
        <w:rPr>
          <w:rFonts w:ascii="Garamond" w:eastAsia="Times New Roman" w:hAnsi="Garamond"/>
          <w:lang w:val="es-CO" w:eastAsia="zh-CN"/>
        </w:rPr>
        <w:t>Ciudad y fecha</w:t>
      </w:r>
    </w:p>
    <w:p w14:paraId="75741C29" w14:textId="77777777" w:rsidR="002E0BC8" w:rsidRPr="001D4E69" w:rsidRDefault="002E0BC8" w:rsidP="002E0BC8">
      <w:pPr>
        <w:widowControl/>
        <w:suppressAutoHyphens/>
        <w:autoSpaceDE/>
        <w:autoSpaceDN/>
        <w:jc w:val="both"/>
        <w:textAlignment w:val="baseline"/>
        <w:rPr>
          <w:rFonts w:ascii="Garamond" w:eastAsia="Times New Roman" w:hAnsi="Garamond"/>
          <w:lang w:val="es-CO" w:eastAsia="zh-CN"/>
        </w:rPr>
      </w:pPr>
      <w:r w:rsidRPr="001D4E69">
        <w:rPr>
          <w:rFonts w:ascii="Garamond" w:eastAsia="Times New Roman" w:hAnsi="Garamond"/>
          <w:lang w:val="es-CO" w:eastAsia="zh-CN"/>
        </w:rPr>
        <w:t>Señores:</w:t>
      </w:r>
    </w:p>
    <w:p w14:paraId="02694660" w14:textId="77777777" w:rsidR="002E0BC8" w:rsidRPr="001D4E69" w:rsidRDefault="002E0BC8" w:rsidP="002E0BC8">
      <w:pPr>
        <w:widowControl/>
        <w:suppressAutoHyphens/>
        <w:autoSpaceDE/>
        <w:autoSpaceDN/>
        <w:jc w:val="both"/>
        <w:textAlignment w:val="baseline"/>
        <w:rPr>
          <w:rFonts w:ascii="Garamond" w:eastAsia="Times New Roman" w:hAnsi="Garamond"/>
          <w:b/>
          <w:lang w:val="es-CO" w:eastAsia="zh-CN"/>
        </w:rPr>
      </w:pPr>
      <w:r w:rsidRPr="001D4E69">
        <w:rPr>
          <w:rFonts w:ascii="Garamond" w:eastAsia="Times New Roman" w:hAnsi="Garamond"/>
          <w:b/>
          <w:lang w:val="es-CO" w:eastAsia="zh-CN"/>
        </w:rPr>
        <w:t>ALCALDIA LOCAL DE TUNJUELITO</w:t>
      </w:r>
    </w:p>
    <w:p w14:paraId="1BBD9463" w14:textId="77777777" w:rsidR="002E0BC8" w:rsidRPr="001D4E69" w:rsidRDefault="002E0BC8" w:rsidP="002E0BC8">
      <w:pPr>
        <w:widowControl/>
        <w:suppressAutoHyphens/>
        <w:autoSpaceDE/>
        <w:autoSpaceDN/>
        <w:jc w:val="both"/>
        <w:textAlignment w:val="baseline"/>
        <w:rPr>
          <w:rFonts w:ascii="Garamond" w:eastAsia="Times New Roman" w:hAnsi="Garamond"/>
          <w:b/>
          <w:lang w:val="es-CO" w:eastAsia="zh-CN"/>
        </w:rPr>
      </w:pPr>
      <w:r w:rsidRPr="001D4E69">
        <w:rPr>
          <w:rFonts w:ascii="Garamond" w:eastAsia="Times New Roman" w:hAnsi="Garamond"/>
          <w:b/>
          <w:lang w:val="es-CO" w:eastAsia="zh-CN"/>
        </w:rPr>
        <w:t>FONDO DE DESARROLLO LOCAL DE TUNJUELITO</w:t>
      </w:r>
    </w:p>
    <w:p w14:paraId="52F266B1" w14:textId="43AFF752" w:rsidR="002E0BC8" w:rsidRPr="001D4E69" w:rsidRDefault="7DD06C57" w:rsidP="002E0BC8">
      <w:pPr>
        <w:widowControl/>
        <w:suppressAutoHyphens/>
        <w:autoSpaceDE/>
        <w:autoSpaceDN/>
        <w:jc w:val="both"/>
        <w:textAlignment w:val="baseline"/>
        <w:rPr>
          <w:rFonts w:ascii="Garamond" w:eastAsia="Times New Roman" w:hAnsi="Garamond"/>
          <w:lang w:val="es-CO" w:eastAsia="zh-CN"/>
        </w:rPr>
      </w:pPr>
      <w:r w:rsidRPr="001D4E69">
        <w:rPr>
          <w:rFonts w:ascii="Garamond" w:eastAsia="Times New Roman" w:hAnsi="Garamond"/>
          <w:lang w:val="es-CO" w:eastAsia="zh-CN"/>
        </w:rPr>
        <w:t>Diagonal 50 A Sur # 18 48 Barrio San Carlos</w:t>
      </w:r>
      <w:r w:rsidR="002E0BC8" w:rsidRPr="001D4E69">
        <w:rPr>
          <w:rFonts w:ascii="Garamond" w:eastAsia="Times New Roman" w:hAnsi="Garamond"/>
          <w:lang w:val="es-CO" w:eastAsia="zh-CN"/>
        </w:rPr>
        <w:t xml:space="preserve"> </w:t>
      </w:r>
    </w:p>
    <w:p w14:paraId="385A8525" w14:textId="77777777" w:rsidR="002E0BC8" w:rsidRPr="001D4E69" w:rsidRDefault="002E0BC8" w:rsidP="002E0BC8">
      <w:pPr>
        <w:widowControl/>
        <w:suppressAutoHyphens/>
        <w:autoSpaceDE/>
        <w:autoSpaceDN/>
        <w:jc w:val="both"/>
        <w:textAlignment w:val="baseline"/>
        <w:rPr>
          <w:rFonts w:ascii="Garamond" w:eastAsia="Times New Roman" w:hAnsi="Garamond"/>
          <w:lang w:val="es-CO" w:eastAsia="zh-CN"/>
        </w:rPr>
      </w:pPr>
      <w:r w:rsidRPr="001D4E69">
        <w:rPr>
          <w:rFonts w:ascii="Garamond" w:eastAsia="Times New Roman" w:hAnsi="Garamond"/>
          <w:lang w:val="es-CO" w:eastAsia="zh-CN"/>
        </w:rPr>
        <w:t>Bogotá D. C.</w:t>
      </w:r>
    </w:p>
    <w:p w14:paraId="03B2A50D" w14:textId="77777777" w:rsidR="002E0BC8" w:rsidRPr="001D4E69" w:rsidRDefault="002E0BC8" w:rsidP="002E0BC8">
      <w:pPr>
        <w:widowControl/>
        <w:suppressAutoHyphens/>
        <w:autoSpaceDE/>
        <w:autoSpaceDN/>
        <w:spacing w:after="160" w:line="259" w:lineRule="auto"/>
        <w:jc w:val="both"/>
        <w:textAlignment w:val="baseline"/>
        <w:rPr>
          <w:rFonts w:ascii="Garamond" w:eastAsia="Times New Roman" w:hAnsi="Garamond"/>
          <w:lang w:val="es-CO" w:eastAsia="zh-CN"/>
        </w:rPr>
      </w:pPr>
    </w:p>
    <w:p w14:paraId="77729792" w14:textId="77777777" w:rsidR="002E0BC8" w:rsidRPr="001D4E69" w:rsidRDefault="002E0BC8" w:rsidP="002E0BC8">
      <w:pPr>
        <w:widowControl/>
        <w:suppressAutoHyphens/>
        <w:autoSpaceDE/>
        <w:autoSpaceDN/>
        <w:rPr>
          <w:rFonts w:ascii="Garamond" w:eastAsia="Calibri" w:hAnsi="Garamond"/>
          <w:color w:val="00000A"/>
          <w:lang w:val="es-CO" w:eastAsia="zh-CN"/>
        </w:rPr>
      </w:pPr>
      <w:r w:rsidRPr="001D4E69">
        <w:rPr>
          <w:rFonts w:ascii="Garamond" w:eastAsia="Calibri" w:hAnsi="Garamond"/>
          <w:color w:val="00000A"/>
          <w:lang w:val="es-CO" w:eastAsia="zh-CN"/>
        </w:rPr>
        <w:t>Estimados señores:</w:t>
      </w:r>
    </w:p>
    <w:p w14:paraId="022DB08F" w14:textId="77777777" w:rsidR="002E0BC8" w:rsidRPr="001D4E69" w:rsidRDefault="002E0BC8" w:rsidP="00507929">
      <w:pPr>
        <w:widowControl/>
        <w:suppressAutoHyphens/>
        <w:autoSpaceDE/>
        <w:autoSpaceDN/>
        <w:spacing w:after="160" w:line="259" w:lineRule="auto"/>
        <w:jc w:val="both"/>
        <w:textAlignment w:val="baseline"/>
        <w:rPr>
          <w:rFonts w:ascii="Garamond" w:eastAsia="Times New Roman" w:hAnsi="Garamond"/>
          <w:lang w:val="es-CO" w:eastAsia="zh-CN"/>
        </w:rPr>
      </w:pPr>
    </w:p>
    <w:p w14:paraId="2DDAFC72" w14:textId="48128E82" w:rsidR="002E0BC8" w:rsidRPr="00A6149A" w:rsidRDefault="002E0BC8" w:rsidP="00A6149A">
      <w:pPr>
        <w:spacing w:line="360" w:lineRule="auto"/>
        <w:jc w:val="both"/>
        <w:rPr>
          <w:rFonts w:ascii="Garamond" w:hAnsi="Garamond" w:cs="Garamond"/>
          <w:b/>
        </w:rPr>
      </w:pPr>
      <w:r w:rsidRPr="001D4E69">
        <w:rPr>
          <w:rFonts w:ascii="Garamond" w:eastAsia="Calibri" w:hAnsi="Garamond"/>
          <w:color w:val="00000A"/>
          <w:lang w:val="es-CO" w:eastAsia="zh-CN"/>
        </w:rPr>
        <w:t>Yo, _______________________________________, identificado(a) con cédula de ciudadanía No. _______________________en mi calidad de Representante Legal de _____________________________,</w:t>
      </w:r>
      <w:r w:rsidRPr="001D4E69">
        <w:rPr>
          <w:rFonts w:ascii="Garamond" w:eastAsia="Times New Roman" w:hAnsi="Garamond"/>
          <w:lang w:val="es-CO" w:eastAsia="zh-CN"/>
        </w:rPr>
        <w:t xml:space="preserve"> identificada con NIT: _______________________, manifestó al </w:t>
      </w:r>
      <w:r w:rsidRPr="001D4E69">
        <w:rPr>
          <w:rFonts w:ascii="Garamond" w:eastAsia="Times New Roman" w:hAnsi="Garamond"/>
          <w:b/>
          <w:bCs/>
          <w:lang w:val="es-CO" w:eastAsia="zh-CN"/>
        </w:rPr>
        <w:t>FONDO DE DESARROLLO LOCAL DE TUNJUELITO</w:t>
      </w:r>
      <w:r w:rsidRPr="001D4E69">
        <w:rPr>
          <w:rFonts w:ascii="Garamond" w:eastAsia="Times New Roman" w:hAnsi="Garamond"/>
          <w:lang w:val="es-CO" w:eastAsia="zh-CN"/>
        </w:rPr>
        <w:t xml:space="preserve"> que, de acuerdo con el aviso de convocatoria del </w:t>
      </w:r>
      <w:r w:rsidRPr="001D4E69">
        <w:rPr>
          <w:rFonts w:ascii="Garamond" w:eastAsia="Times New Roman" w:hAnsi="Garamond"/>
          <w:b/>
          <w:lang w:val="es-CO" w:eastAsia="zh-CN"/>
        </w:rPr>
        <w:t>PROCE</w:t>
      </w:r>
      <w:bookmarkStart w:id="0" w:name="_GoBack"/>
      <w:r w:rsidRPr="001D4E69">
        <w:rPr>
          <w:rFonts w:ascii="Garamond" w:eastAsia="Times New Roman" w:hAnsi="Garamond"/>
          <w:b/>
          <w:lang w:val="es-CO" w:eastAsia="zh-CN"/>
        </w:rPr>
        <w:t xml:space="preserve">SO DE SELECCIÓN </w:t>
      </w:r>
      <w:r w:rsidR="00C87ADE" w:rsidRPr="001D4E69">
        <w:rPr>
          <w:rFonts w:ascii="Garamond" w:eastAsia="Times New Roman" w:hAnsi="Garamond"/>
          <w:b/>
          <w:lang w:val="es-CO" w:eastAsia="zh-CN"/>
        </w:rPr>
        <w:t xml:space="preserve">DE MINIMA CUANTÍA </w:t>
      </w:r>
      <w:r w:rsidRPr="001D4E69">
        <w:rPr>
          <w:rFonts w:ascii="Garamond" w:eastAsia="Times New Roman" w:hAnsi="Garamond"/>
          <w:b/>
          <w:lang w:val="es-CO" w:eastAsia="zh-CN"/>
        </w:rPr>
        <w:t xml:space="preserve">No. </w:t>
      </w:r>
      <w:r w:rsidR="00A6149A">
        <w:rPr>
          <w:rFonts w:ascii="Garamond" w:hAnsi="Garamond" w:cs="Garamond"/>
          <w:b/>
        </w:rPr>
        <w:t>FDLT-MC-002-2023 (89899)</w:t>
      </w:r>
      <w:r w:rsidR="00A6149A">
        <w:rPr>
          <w:rFonts w:ascii="Garamond" w:hAnsi="Garamond" w:cs="Garamond"/>
          <w:b/>
        </w:rPr>
        <w:t xml:space="preserve"> </w:t>
      </w:r>
      <w:r w:rsidRPr="001D4E69">
        <w:rPr>
          <w:rFonts w:ascii="Garamond" w:eastAsia="Times New Roman" w:hAnsi="Garamond"/>
          <w:lang w:val="es-CO" w:eastAsia="zh-CN"/>
        </w:rPr>
        <w:t>cuyo objeto es:</w:t>
      </w:r>
      <w:r w:rsidRPr="001D4E69">
        <w:rPr>
          <w:rFonts w:ascii="Garamond" w:eastAsia="Times New Roman" w:hAnsi="Garamond"/>
          <w:b/>
          <w:kern w:val="1"/>
          <w:lang w:val="es-CO" w:eastAsia="es-CO"/>
        </w:rPr>
        <w:t xml:space="preserve"> </w:t>
      </w:r>
      <w:r w:rsidR="00880A2C" w:rsidRPr="001D4E69">
        <w:rPr>
          <w:rFonts w:ascii="Garamond" w:eastAsia="Times New Roman" w:hAnsi="Garamond"/>
          <w:b/>
          <w:bCs/>
          <w:kern w:val="1"/>
          <w:lang w:val="es-CO" w:eastAsia="es-CO"/>
        </w:rPr>
        <w:t>“</w:t>
      </w:r>
      <w:r w:rsidR="00880A2C" w:rsidRPr="00E50C7C">
        <w:rPr>
          <w:rFonts w:ascii="Garamond" w:hAnsi="Garamond"/>
          <w:b/>
          <w:i/>
        </w:rPr>
        <w:t>PRESTAR A PRECIOS UNITARIOS Y SIN</w:t>
      </w:r>
      <w:r w:rsidR="00880A2C" w:rsidRPr="00E50C7C">
        <w:rPr>
          <w:rFonts w:ascii="Garamond" w:hAnsi="Garamond"/>
          <w:b/>
          <w:i/>
          <w:spacing w:val="1"/>
        </w:rPr>
        <w:t xml:space="preserve"> </w:t>
      </w:r>
      <w:r w:rsidR="00880A2C" w:rsidRPr="00E50C7C">
        <w:rPr>
          <w:rFonts w:ascii="Garamond" w:hAnsi="Garamond"/>
          <w:b/>
          <w:i/>
        </w:rPr>
        <w:t>FÓRMULA DE REAJUSTE, EL SERVICIO DE MANTENIMIENTO INTEGRAL, PREVENTIVO Y CORRECTIVO CON</w:t>
      </w:r>
      <w:r w:rsidR="00880A2C" w:rsidRPr="00E50C7C">
        <w:rPr>
          <w:rFonts w:ascii="Garamond" w:hAnsi="Garamond"/>
          <w:b/>
          <w:i/>
          <w:spacing w:val="1"/>
        </w:rPr>
        <w:t xml:space="preserve"> </w:t>
      </w:r>
      <w:r w:rsidR="00880A2C" w:rsidRPr="00E50C7C">
        <w:rPr>
          <w:rFonts w:ascii="Garamond" w:hAnsi="Garamond"/>
          <w:b/>
          <w:i/>
        </w:rPr>
        <w:t>SUMINISTRO DE REPUESTOS, ASÍ COMO MANO DE OBRA ESPECIALIZADA, PARA LOS VEHÍCULOS TOYOTA</w:t>
      </w:r>
      <w:r w:rsidR="00880A2C" w:rsidRPr="00E50C7C">
        <w:rPr>
          <w:rFonts w:ascii="Garamond" w:hAnsi="Garamond"/>
          <w:b/>
          <w:i/>
          <w:spacing w:val="1"/>
        </w:rPr>
        <w:t xml:space="preserve"> </w:t>
      </w:r>
      <w:r w:rsidR="00880A2C" w:rsidRPr="00E50C7C">
        <w:rPr>
          <w:rFonts w:ascii="Garamond" w:hAnsi="Garamond"/>
          <w:b/>
          <w:i/>
        </w:rPr>
        <w:t>PRADO TXL 2017, CAMIÓN NKR 700P Y CAMIONETA VAN N300, DE PROPIEDAD DEL FONDO DE DESARROLLO LOCAL DE</w:t>
      </w:r>
      <w:r w:rsidR="00880A2C" w:rsidRPr="00E50C7C">
        <w:rPr>
          <w:rFonts w:ascii="Garamond" w:hAnsi="Garamond"/>
          <w:b/>
          <w:i/>
          <w:spacing w:val="1"/>
        </w:rPr>
        <w:t xml:space="preserve"> </w:t>
      </w:r>
      <w:r w:rsidR="00880A2C" w:rsidRPr="00E50C7C">
        <w:rPr>
          <w:rFonts w:ascii="Garamond" w:hAnsi="Garamond"/>
          <w:b/>
          <w:i/>
        </w:rPr>
        <w:t>TUNJUELITO</w:t>
      </w:r>
      <w:r w:rsidR="00880A2C" w:rsidRPr="001D4E69">
        <w:rPr>
          <w:rFonts w:ascii="Garamond" w:eastAsia="Times New Roman" w:hAnsi="Garamond"/>
          <w:b/>
          <w:bCs/>
          <w:kern w:val="1"/>
          <w:lang w:val="es-CO" w:eastAsia="es-CO"/>
        </w:rPr>
        <w:t>”,</w:t>
      </w:r>
      <w:r w:rsidR="00880A2C" w:rsidRPr="001D4E69">
        <w:rPr>
          <w:rFonts w:ascii="Garamond" w:eastAsia="Times New Roman" w:hAnsi="Garamond"/>
          <w:color w:val="000000"/>
          <w:kern w:val="3"/>
          <w:lang w:val="es-CO" w:eastAsia="zh-CN" w:bidi="hi-IN"/>
        </w:rPr>
        <w:t xml:space="preserve"> </w:t>
      </w:r>
      <w:bookmarkEnd w:id="0"/>
      <w:r w:rsidRPr="001D4E69">
        <w:rPr>
          <w:rFonts w:ascii="Garamond" w:eastAsia="Calibri" w:hAnsi="Garamond"/>
          <w:color w:val="00000A"/>
          <w:lang w:val="es-CO" w:eastAsia="zh-CN"/>
        </w:rPr>
        <w:t>en adelante el “Proponente”, manifiesto, bajo la gravedad del juramento que:</w:t>
      </w:r>
    </w:p>
    <w:p w14:paraId="4513787C" w14:textId="77777777" w:rsidR="002E0BC8" w:rsidRPr="001D4E69" w:rsidRDefault="002E0BC8" w:rsidP="00507929">
      <w:pPr>
        <w:widowControl/>
        <w:pBdr>
          <w:top w:val="nil"/>
          <w:left w:val="nil"/>
          <w:bottom w:val="nil"/>
          <w:right w:val="nil"/>
          <w:between w:val="nil"/>
        </w:pBdr>
        <w:suppressAutoHyphens/>
        <w:autoSpaceDE/>
        <w:autoSpaceDN/>
        <w:jc w:val="both"/>
        <w:rPr>
          <w:rFonts w:ascii="Garamond" w:eastAsia="Times New Roman" w:hAnsi="Garamond"/>
          <w:lang w:eastAsia="zh-CN"/>
        </w:rPr>
      </w:pPr>
    </w:p>
    <w:p w14:paraId="1701FA13"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Estoy autorizado para suscribir y presentar la oferta y para suscribir el Contrato si resulto adjudicatario del Proceso de Contratación de la referencia. </w:t>
      </w:r>
    </w:p>
    <w:p w14:paraId="41E37A40"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En caso de que la Oferta me sea adjudicada suscribiré el Contrato objeto del Proceso de Contratación en la fecha prevista para el efecto en el cronograma contenido en los Documentos del Proceso. </w:t>
      </w:r>
    </w:p>
    <w:p w14:paraId="4ED5D0CD"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Conozco los Documentos del Proceso, incluyendo adendas, y acepto los requisitos en ellos contenidos. Dentro de los documentos presentados a la Entidad conozco los ítems, la descripción, las unidades y cantidades establecidas en la ficha técnica. </w:t>
      </w:r>
    </w:p>
    <w:p w14:paraId="7BB8235B"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Conozco las leyes de la República de Colombia que rigen el Proceso de Contratación. </w:t>
      </w:r>
    </w:p>
    <w:p w14:paraId="623166EC"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Tengo conocimiento acerca de las características y condiciones del sitio de ejecución del proyecto. </w:t>
      </w:r>
    </w:p>
    <w:p w14:paraId="1C465828"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lastRenderedPageBreak/>
        <w:t xml:space="preserve">Conozco el sitio donde se ejecutará el contrato y asumo los riesgos previsibles inherentes al mismo, así como aquellos asignados en el pliego de condiciones. </w:t>
      </w:r>
    </w:p>
    <w:p w14:paraId="51B0CA00"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0642492E"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Ni los integrantes del Proponente Plural, ni los socios de la persona jurídica que represento, ni yo nos hallamos incursos en causal alguna de conflicto de interés, inhabilidad o incompatibilidad de las señaladas en la Constitución y en la Ley.</w:t>
      </w:r>
    </w:p>
    <w:p w14:paraId="37FE21C2"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Ni los integrantes del Proponente Plural, ni los socios de la persona jurídica que represento, ni yo nos encontramos en ninguno de los eventos de prohibiciones especiales para contratar,</w:t>
      </w:r>
      <w:r w:rsidRPr="001D4E69">
        <w:rPr>
          <w:rFonts w:ascii="Garamond" w:eastAsia="Calibri" w:hAnsi="Garamond"/>
          <w:iCs/>
          <w:color w:val="00000A"/>
          <w:lang w:val="es-CO" w:eastAsia="zh-CN"/>
        </w:rPr>
        <w:t xml:space="preserve"> ni nos encontramos incursos en ninguno de los conflictos de intereses para participar establecidos en la ley</w:t>
      </w:r>
      <w:r w:rsidRPr="001D4E69">
        <w:rPr>
          <w:rFonts w:ascii="Garamond" w:eastAsia="Calibri" w:hAnsi="Garamond"/>
          <w:i/>
          <w:iCs/>
          <w:color w:val="00000A"/>
          <w:lang w:val="es-CO" w:eastAsia="zh-CN"/>
        </w:rPr>
        <w:t>.</w:t>
      </w:r>
    </w:p>
    <w:p w14:paraId="2B61E439"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p>
    <w:p w14:paraId="657D22E4"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0CB069E9"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Ni los integrantes del Proponente Plural, ni los socios de la persona jurídica que represento, ni yo estamos incursos en la situación descrita en el numeral 1del artículo 38 de la ley 1116 de 2006.</w:t>
      </w:r>
    </w:p>
    <w:p w14:paraId="66DBC464"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Conozco el Anexo denominado “pacto de transparencia” relacionado en el pliego de condiciones y me comprometo a darle estricto cumplimiento. </w:t>
      </w:r>
    </w:p>
    <w:p w14:paraId="180A2BBD"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Los recursos destinados al proyecto son de origen lícito y no hemos participado en actividades delictivas, así como no hemos recibido recursos o facilitado actividades contrarias a la ley.</w:t>
      </w:r>
    </w:p>
    <w:p w14:paraId="593CAB5B"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Al momento de la presentación de la oferta, ni mis representados ni yo nos encontramos incursos en alguna de las causales de rechazo señaladas en el pliego de condiciones. </w:t>
      </w:r>
    </w:p>
    <w:p w14:paraId="078696A8"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Si se me adjudica el Contrato me comprometo a constituir las garantías requeridas y a suscribir estas y aquel dentro de los términos señalados para ello.</w:t>
      </w:r>
    </w:p>
    <w:p w14:paraId="514E6147"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La oferta está constituida por todos los Formatos, Formularios, Anexos y Matrices requeridos en los Documentos del Proceso aplicables al Proponente y documentos de soporte presentados.</w:t>
      </w:r>
    </w:p>
    <w:p w14:paraId="46F6CE1D"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La oferta fue elaborada teniendo en cuenta todos los gastos, costos, derechos, impuestos, tasas y demás contribuciones que se causen con ocasión de la presentación de la oferta y suscripción del contrato y que en consecuencia no presentaré reclamos con ocasión del pago de tales gastos. </w:t>
      </w:r>
    </w:p>
    <w:p w14:paraId="054E08E7"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1DB83BA5"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Acepto que las comunicaciones y notificaciones de las decisiones surgidas en el Proceso de Contratación se realicen por medio electrónicos, a través del usuario del SECOP II, de acuerdo con el Manual de Uso y Condiciones de la plataforma del SECOP II, y el artículo 56 de la Ley 1437 de 2011. </w:t>
      </w:r>
    </w:p>
    <w:p w14:paraId="3FD4E57C"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657496E4"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Declaro que: [Marque con una X la característica aplica al Proponente]</w:t>
      </w:r>
    </w:p>
    <w:p w14:paraId="44CDA8A8"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tbl>
      <w:tblPr>
        <w:tblW w:w="7952" w:type="dxa"/>
        <w:tblInd w:w="97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clear" w:color="auto" w:fill="FFFFFF"/>
        <w:tblLook w:val="04A0" w:firstRow="1" w:lastRow="0" w:firstColumn="1" w:lastColumn="0" w:noHBand="0" w:noVBand="1"/>
      </w:tblPr>
      <w:tblGrid>
        <w:gridCol w:w="1639"/>
        <w:gridCol w:w="6313"/>
      </w:tblGrid>
      <w:tr w:rsidR="002E0BC8" w:rsidRPr="001D4E69" w14:paraId="0E354DF2" w14:textId="77777777" w:rsidTr="002E0BC8">
        <w:trPr>
          <w:trHeight w:val="286"/>
        </w:trPr>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20CC0A3A" w14:textId="77777777" w:rsidR="002E0BC8" w:rsidRPr="001D4E69" w:rsidRDefault="002E0BC8" w:rsidP="002E0BC8">
            <w:pPr>
              <w:widowControl/>
              <w:suppressAutoHyphens/>
              <w:autoSpaceDE/>
              <w:autoSpaceDN/>
              <w:jc w:val="both"/>
              <w:rPr>
                <w:rFonts w:ascii="Garamond" w:eastAsia="Calibri" w:hAnsi="Garamond"/>
                <w:b/>
                <w:color w:val="00000A"/>
                <w:lang w:val="es-CO" w:eastAsia="zh-CN"/>
              </w:rPr>
            </w:pPr>
            <w:r w:rsidRPr="001D4E69">
              <w:rPr>
                <w:rFonts w:ascii="Garamond" w:eastAsia="Calibri" w:hAnsi="Garamond"/>
                <w:b/>
                <w:color w:val="00000A"/>
                <w:lang w:val="es-CO" w:eastAsia="zh-CN"/>
              </w:rPr>
              <w:t xml:space="preserve">El Proponente es: </w:t>
            </w:r>
          </w:p>
        </w:tc>
        <w:tc>
          <w:tcPr>
            <w:tcW w:w="6313"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EB11AB4"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Persona Natural__</w:t>
            </w:r>
          </w:p>
          <w:p w14:paraId="7B5A37BD"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Persona Jurídica Nacional ___ </w:t>
            </w:r>
          </w:p>
          <w:p w14:paraId="4F195162"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Persona Jurídica Extranjera sin sucursal en Colombia___ </w:t>
            </w:r>
          </w:p>
          <w:p w14:paraId="19540308"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Sucursal de Sociedad Extranjera ___ </w:t>
            </w:r>
          </w:p>
          <w:p w14:paraId="470508FF"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Unión Temporal ___ </w:t>
            </w:r>
          </w:p>
          <w:p w14:paraId="2736F63B"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Consorcio ___</w:t>
            </w:r>
          </w:p>
          <w:p w14:paraId="0290F5E0"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Otro__</w:t>
            </w:r>
            <w:r w:rsidRPr="001D4E69">
              <w:rPr>
                <w:rFonts w:ascii="Garamond" w:eastAsia="Calibri" w:hAnsi="Garamond"/>
                <w:color w:val="00000A"/>
                <w:lang w:val="es-CO" w:eastAsia="zh-CN"/>
              </w:rPr>
              <w:fldChar w:fldCharType="begin"/>
            </w:r>
            <w:r w:rsidRPr="001D4E69">
              <w:rPr>
                <w:rFonts w:ascii="Garamond" w:eastAsia="Calibri" w:hAnsi="Garamond"/>
                <w:color w:val="00000A"/>
                <w:lang w:val="es-CO" w:eastAsia="zh-CN"/>
              </w:rPr>
              <w:instrText xml:space="preserve"> AUTHOR  "Nombre y Apellidos" \* FirstCap  \* MERGEFORMAT </w:instrText>
            </w:r>
            <w:r w:rsidRPr="001D4E69">
              <w:rPr>
                <w:rFonts w:ascii="Garamond" w:eastAsia="Calibri" w:hAnsi="Garamond"/>
                <w:color w:val="00000A"/>
                <w:lang w:val="es-CO" w:eastAsia="zh-CN"/>
              </w:rPr>
              <w:fldChar w:fldCharType="end"/>
            </w:r>
          </w:p>
        </w:tc>
      </w:tr>
    </w:tbl>
    <w:p w14:paraId="2DFBFFE7"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37951A3C"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 xml:space="preserve">Autorizo que la Entidad consulte la información comercial o financiera pertinente para el Proceso de Contratación, bajo el entendido que la Entidad debe guardar confidencialidad sobre la información sujeta a reserva. </w:t>
      </w:r>
    </w:p>
    <w:p w14:paraId="6E1C370D"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Recibiré notificaciones del contrato en:</w:t>
      </w:r>
    </w:p>
    <w:p w14:paraId="4B78E3F6"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tbl>
      <w:tblPr>
        <w:tblW w:w="7130" w:type="dxa"/>
        <w:tblInd w:w="141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clear" w:color="auto" w:fill="FFFFFF"/>
        <w:tblLook w:val="04A0" w:firstRow="1" w:lastRow="0" w:firstColumn="1" w:lastColumn="0" w:noHBand="0" w:noVBand="1"/>
      </w:tblPr>
      <w:tblGrid>
        <w:gridCol w:w="1918"/>
        <w:gridCol w:w="2163"/>
        <w:gridCol w:w="886"/>
        <w:gridCol w:w="2163"/>
      </w:tblGrid>
      <w:tr w:rsidR="002E0BC8" w:rsidRPr="001D4E69" w14:paraId="25A93232" w14:textId="77777777" w:rsidTr="002E0BC8">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7CE201E" w14:textId="77777777" w:rsidR="002E0BC8" w:rsidRPr="001D4E69" w:rsidRDefault="002E0BC8" w:rsidP="002E0BC8">
            <w:pPr>
              <w:widowControl/>
              <w:suppressAutoHyphens/>
              <w:autoSpaceDE/>
              <w:autoSpaceDN/>
              <w:jc w:val="both"/>
              <w:rPr>
                <w:rFonts w:ascii="Garamond" w:eastAsia="Calibri" w:hAnsi="Garamond"/>
                <w:b/>
                <w:color w:val="00000A"/>
                <w:lang w:val="es-CO" w:eastAsia="zh-CN"/>
              </w:rPr>
            </w:pPr>
            <w:r w:rsidRPr="001D4E69">
              <w:rPr>
                <w:rFonts w:ascii="Garamond" w:eastAsia="Calibri" w:hAnsi="Garamond"/>
                <w:b/>
                <w:color w:val="00000A"/>
                <w:lang w:val="es-CO" w:eastAsia="zh-CN"/>
              </w:rPr>
              <w:t>Persona de contacto</w:t>
            </w:r>
          </w:p>
        </w:tc>
        <w:tc>
          <w:tcPr>
            <w:tcW w:w="0" w:type="auto"/>
            <w:gridSpan w:val="3"/>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9B3113D"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fldChar w:fldCharType="begin"/>
            </w:r>
            <w:r w:rsidRPr="001D4E69">
              <w:rPr>
                <w:rFonts w:ascii="Garamond" w:eastAsia="Calibri" w:hAnsi="Garamond"/>
                <w:color w:val="00000A"/>
                <w:lang w:val="es-CO" w:eastAsia="zh-CN"/>
              </w:rPr>
              <w:instrText xml:space="preserve"> MACROBUTTON  AbrirEspacioPárrafo [Nombre] </w:instrText>
            </w:r>
            <w:r w:rsidRPr="001D4E69">
              <w:rPr>
                <w:rFonts w:ascii="Garamond" w:eastAsia="Calibri" w:hAnsi="Garamond"/>
                <w:color w:val="00000A"/>
                <w:lang w:val="es-CO" w:eastAsia="zh-CN"/>
              </w:rPr>
              <w:fldChar w:fldCharType="end"/>
            </w:r>
            <w:r w:rsidRPr="001D4E69">
              <w:rPr>
                <w:rFonts w:ascii="Garamond" w:eastAsia="Calibri" w:hAnsi="Garamond"/>
                <w:color w:val="00000A"/>
                <w:lang w:val="es-CO" w:eastAsia="zh-CN"/>
              </w:rPr>
              <w:fldChar w:fldCharType="begin"/>
            </w:r>
            <w:r w:rsidRPr="001D4E69">
              <w:rPr>
                <w:rFonts w:ascii="Garamond" w:eastAsia="Calibri" w:hAnsi="Garamond"/>
                <w:color w:val="00000A"/>
                <w:lang w:val="es-CO" w:eastAsia="zh-CN"/>
              </w:rPr>
              <w:instrText xml:space="preserve"> AUTHOR  "Nombre y Apellidos" \* FirstCap  \* MERGEFORMAT </w:instrText>
            </w:r>
            <w:r w:rsidRPr="001D4E69">
              <w:rPr>
                <w:rFonts w:ascii="Garamond" w:eastAsia="Calibri" w:hAnsi="Garamond"/>
                <w:color w:val="00000A"/>
                <w:lang w:val="es-CO" w:eastAsia="zh-CN"/>
              </w:rPr>
              <w:fldChar w:fldCharType="end"/>
            </w:r>
          </w:p>
        </w:tc>
      </w:tr>
      <w:tr w:rsidR="002E0BC8" w:rsidRPr="001D4E69" w14:paraId="69B12610" w14:textId="77777777" w:rsidTr="002E0BC8">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6F76441" w14:textId="77777777" w:rsidR="002E0BC8" w:rsidRPr="001D4E69" w:rsidRDefault="002E0BC8" w:rsidP="002E0BC8">
            <w:pPr>
              <w:widowControl/>
              <w:suppressAutoHyphens/>
              <w:autoSpaceDE/>
              <w:autoSpaceDN/>
              <w:jc w:val="both"/>
              <w:rPr>
                <w:rFonts w:ascii="Garamond" w:eastAsia="Calibri" w:hAnsi="Garamond"/>
                <w:b/>
                <w:color w:val="00000A"/>
                <w:lang w:val="es-CO" w:eastAsia="zh-CN"/>
              </w:rPr>
            </w:pPr>
            <w:r w:rsidRPr="001D4E69">
              <w:rPr>
                <w:rFonts w:ascii="Garamond" w:eastAsia="Calibri" w:hAnsi="Garamond"/>
                <w:b/>
                <w:color w:val="00000A"/>
                <w:lang w:val="es-CO" w:eastAsia="zh-CN"/>
              </w:rPr>
              <w:t>Dirección y ciudad</w:t>
            </w:r>
          </w:p>
        </w:tc>
        <w:sdt>
          <w:sdtPr>
            <w:rPr>
              <w:rFonts w:ascii="Garamond" w:eastAsia="Calibri" w:hAnsi="Garamond"/>
              <w:color w:val="00000A"/>
              <w:lang w:val="es-CO" w:eastAsia="zh-CN"/>
            </w:rPr>
            <w:alias w:val="Dirección de la compañía"/>
            <w:id w:val="896479722"/>
            <w:placeholder>
              <w:docPart w:val="3132BABAF52D4C2CAC55B04210623289"/>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BCE0561"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[Dirección de la compañía]</w:t>
                </w:r>
              </w:p>
            </w:tc>
          </w:sdtContent>
        </w:sdt>
      </w:tr>
      <w:tr w:rsidR="002E0BC8" w:rsidRPr="001D4E69" w14:paraId="6F8CFC03" w14:textId="77777777" w:rsidTr="002E0BC8">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C0E2D1F" w14:textId="77777777" w:rsidR="002E0BC8" w:rsidRPr="001D4E69" w:rsidRDefault="002E0BC8" w:rsidP="002E0BC8">
            <w:pPr>
              <w:widowControl/>
              <w:suppressAutoHyphens/>
              <w:autoSpaceDE/>
              <w:autoSpaceDN/>
              <w:jc w:val="both"/>
              <w:rPr>
                <w:rFonts w:ascii="Garamond" w:eastAsia="Calibri" w:hAnsi="Garamond"/>
                <w:b/>
                <w:color w:val="00000A"/>
                <w:lang w:val="es-CO" w:eastAsia="zh-CN"/>
              </w:rPr>
            </w:pPr>
            <w:r w:rsidRPr="001D4E69">
              <w:rPr>
                <w:rFonts w:ascii="Garamond" w:eastAsia="Calibri" w:hAnsi="Garamond"/>
                <w:b/>
                <w:color w:val="00000A"/>
                <w:lang w:val="es-CO" w:eastAsia="zh-CN"/>
              </w:rPr>
              <w:t>Teléfono</w:t>
            </w:r>
          </w:p>
        </w:tc>
        <w:sdt>
          <w:sdtPr>
            <w:rPr>
              <w:rFonts w:ascii="Garamond" w:eastAsia="Calibri" w:hAnsi="Garamond"/>
              <w:color w:val="00000A"/>
              <w:lang w:val="es-CO" w:eastAsia="zh-CN"/>
            </w:rPr>
            <w:alias w:val="Teléfono de la compañía"/>
            <w:id w:val="1038155061"/>
            <w:placeholder>
              <w:docPart w:val="B19B685B759243D8A7354778513003B5"/>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6E5DB06"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[Teléfono de la compañía]</w:t>
                </w:r>
              </w:p>
            </w:tc>
          </w:sdtContent>
        </w:sdt>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B104A13" w14:textId="77777777" w:rsidR="002E0BC8" w:rsidRPr="001D4E69" w:rsidRDefault="002E0BC8" w:rsidP="002E0BC8">
            <w:pPr>
              <w:widowControl/>
              <w:suppressAutoHyphens/>
              <w:autoSpaceDE/>
              <w:autoSpaceDN/>
              <w:jc w:val="both"/>
              <w:rPr>
                <w:rFonts w:ascii="Garamond" w:eastAsia="Calibri" w:hAnsi="Garamond"/>
                <w:b/>
                <w:color w:val="00000A"/>
                <w:lang w:val="es-CO" w:eastAsia="zh-CN"/>
              </w:rPr>
            </w:pPr>
            <w:r w:rsidRPr="001D4E69">
              <w:rPr>
                <w:rFonts w:ascii="Garamond" w:eastAsia="Calibri" w:hAnsi="Garamond"/>
                <w:b/>
                <w:color w:val="00000A"/>
                <w:lang w:val="es-CO" w:eastAsia="zh-CN"/>
              </w:rPr>
              <w:t>Celular</w:t>
            </w:r>
          </w:p>
        </w:tc>
        <w:sdt>
          <w:sdtPr>
            <w:rPr>
              <w:rFonts w:ascii="Garamond" w:eastAsia="Calibri" w:hAnsi="Garamond"/>
              <w:color w:val="00000A"/>
              <w:lang w:val="es-CO" w:eastAsia="zh-CN"/>
            </w:rPr>
            <w:alias w:val="Teléfono de la compañía"/>
            <w:id w:val="1439870794"/>
            <w:placeholder>
              <w:docPart w:val="DF8CE442764844EC9BF4D3DB94954355"/>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tcPr>
              <w:p w14:paraId="4AF68D06"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s="Times New Roman"/>
                    <w:color w:val="00000A"/>
                    <w:highlight w:val="lightGray"/>
                    <w:lang w:val="es-CO" w:eastAsia="zh-CN"/>
                  </w:rPr>
                  <w:t>[Teléfono de la compañía]</w:t>
                </w:r>
              </w:p>
            </w:tc>
          </w:sdtContent>
        </w:sdt>
      </w:tr>
      <w:tr w:rsidR="002E0BC8" w:rsidRPr="001D4E69" w14:paraId="258B488D" w14:textId="77777777" w:rsidTr="002E0BC8">
        <w:trPr>
          <w:trHeight w:val="284"/>
        </w:trPr>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EAD0152" w14:textId="77777777" w:rsidR="002E0BC8" w:rsidRPr="001D4E69" w:rsidRDefault="002E0BC8" w:rsidP="002E0BC8">
            <w:pPr>
              <w:widowControl/>
              <w:suppressAutoHyphens/>
              <w:autoSpaceDE/>
              <w:autoSpaceDN/>
              <w:jc w:val="both"/>
              <w:rPr>
                <w:rFonts w:ascii="Garamond" w:eastAsia="Calibri" w:hAnsi="Garamond"/>
                <w:b/>
                <w:color w:val="00000A"/>
                <w:lang w:val="es-CO" w:eastAsia="zh-CN"/>
              </w:rPr>
            </w:pPr>
            <w:r w:rsidRPr="001D4E69">
              <w:rPr>
                <w:rFonts w:ascii="Garamond" w:eastAsia="Calibri" w:hAnsi="Garamond"/>
                <w:b/>
                <w:color w:val="00000A"/>
                <w:lang w:val="es-CO" w:eastAsia="zh-CN"/>
              </w:rPr>
              <w:t>Correo electrónico</w:t>
            </w:r>
          </w:p>
        </w:tc>
        <w:sdt>
          <w:sdtPr>
            <w:rPr>
              <w:rFonts w:ascii="Garamond" w:eastAsia="Calibri" w:hAnsi="Garamond"/>
              <w:color w:val="00000A"/>
              <w:lang w:val="es-CO" w:eastAsia="zh-CN"/>
            </w:rPr>
            <w:alias w:val="Dirección de correo electrónico de la compañía"/>
            <w:id w:val="374432555"/>
            <w:placeholder>
              <w:docPart w:val="02C4B7169E414658B742ED5737DE81CA"/>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1E184E94"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[Dirección de correo electrónico de la compañía]</w:t>
                </w:r>
              </w:p>
            </w:tc>
          </w:sdtContent>
        </w:sdt>
      </w:tr>
    </w:tbl>
    <w:p w14:paraId="6B6B1952"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06B73F4D" w14:textId="77777777" w:rsidR="002E0BC8" w:rsidRPr="001D4E69" w:rsidRDefault="002E0BC8" w:rsidP="002E0BC8">
      <w:pPr>
        <w:widowControl/>
        <w:numPr>
          <w:ilvl w:val="0"/>
          <w:numId w:val="2"/>
        </w:numPr>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He leído y acepto lo establecido en el Manual de Uso y Condiciones de la plataforma del SECOP II.</w:t>
      </w:r>
    </w:p>
    <w:p w14:paraId="3F041EA7"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1C18B08E"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Atentamente,</w:t>
      </w:r>
    </w:p>
    <w:p w14:paraId="7A3A00CA"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1E3D30FB"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Nombre del Proponente</w:t>
      </w:r>
      <w:r w:rsidRPr="001D4E69">
        <w:rPr>
          <w:rFonts w:ascii="Garamond" w:eastAsia="Calibri" w:hAnsi="Garamond"/>
          <w:color w:val="00000A"/>
          <w:lang w:val="es-CO" w:eastAsia="zh-CN"/>
        </w:rPr>
        <w:tab/>
        <w:t>_______________________________________</w:t>
      </w:r>
    </w:p>
    <w:p w14:paraId="2C8CE0BB"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Nombre del Representante Legal</w:t>
      </w:r>
      <w:r w:rsidRPr="001D4E69">
        <w:rPr>
          <w:rFonts w:ascii="Garamond" w:eastAsia="Calibri" w:hAnsi="Garamond"/>
          <w:color w:val="00000A"/>
          <w:lang w:val="es-CO" w:eastAsia="zh-CN"/>
        </w:rPr>
        <w:tab/>
        <w:t>__________________________________</w:t>
      </w:r>
    </w:p>
    <w:p w14:paraId="33962DB7"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C. C. No.</w:t>
      </w:r>
      <w:r w:rsidRPr="001D4E69">
        <w:rPr>
          <w:rFonts w:ascii="Garamond" w:eastAsia="Calibri" w:hAnsi="Garamond"/>
          <w:color w:val="00000A"/>
          <w:lang w:val="es-CO" w:eastAsia="zh-CN"/>
        </w:rPr>
        <w:tab/>
        <w:t>_____________________ de _______________</w:t>
      </w:r>
    </w:p>
    <w:p w14:paraId="23649FC5"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Dirección de correo</w:t>
      </w:r>
      <w:r w:rsidRPr="001D4E69">
        <w:rPr>
          <w:rFonts w:ascii="Garamond" w:eastAsia="Calibri" w:hAnsi="Garamond"/>
          <w:color w:val="00000A"/>
          <w:lang w:val="es-CO" w:eastAsia="zh-CN"/>
        </w:rPr>
        <w:tab/>
        <w:t>_______________________________________</w:t>
      </w:r>
    </w:p>
    <w:p w14:paraId="66521DAF"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Correo electrónico</w:t>
      </w:r>
      <w:r w:rsidRPr="001D4E69">
        <w:rPr>
          <w:rFonts w:ascii="Garamond" w:eastAsia="Calibri" w:hAnsi="Garamond"/>
          <w:color w:val="00000A"/>
          <w:lang w:val="es-CO" w:eastAsia="zh-CN"/>
        </w:rPr>
        <w:tab/>
        <w:t>_______________________________________</w:t>
      </w:r>
    </w:p>
    <w:p w14:paraId="7749A999"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Telefax</w:t>
      </w:r>
      <w:r w:rsidRPr="001D4E69">
        <w:rPr>
          <w:rFonts w:ascii="Garamond" w:eastAsia="Calibri" w:hAnsi="Garamond"/>
          <w:color w:val="00000A"/>
          <w:lang w:val="es-CO" w:eastAsia="zh-CN"/>
        </w:rPr>
        <w:tab/>
        <w:t>_______________________________________</w:t>
      </w:r>
    </w:p>
    <w:p w14:paraId="5FFC496B"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Ciudad</w:t>
      </w:r>
      <w:r w:rsidRPr="001D4E69">
        <w:rPr>
          <w:rFonts w:ascii="Garamond" w:eastAsia="Calibri" w:hAnsi="Garamond"/>
          <w:color w:val="00000A"/>
          <w:lang w:val="es-CO" w:eastAsia="zh-CN"/>
        </w:rPr>
        <w:tab/>
        <w:t>_______________________________________</w:t>
      </w:r>
    </w:p>
    <w:p w14:paraId="6C996B01"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54AAFD19"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3EBC8C1D"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6257FAD1"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643E0C4D"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3B6AC0C9"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0972BE8F"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___________________________________________________</w:t>
      </w:r>
    </w:p>
    <w:p w14:paraId="120517C5"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r w:rsidRPr="001D4E69">
        <w:rPr>
          <w:rFonts w:ascii="Garamond" w:eastAsia="Calibri" w:hAnsi="Garamond"/>
          <w:color w:val="00000A"/>
          <w:lang w:val="es-CO" w:eastAsia="zh-CN"/>
        </w:rPr>
        <w:t>(Firma del proponente o de su Representante Legal)</w:t>
      </w:r>
    </w:p>
    <w:p w14:paraId="686D8D4C" w14:textId="77777777" w:rsidR="002E0BC8" w:rsidRPr="001D4E69" w:rsidRDefault="002E0BC8" w:rsidP="002E0BC8">
      <w:pPr>
        <w:widowControl/>
        <w:suppressAutoHyphens/>
        <w:autoSpaceDE/>
        <w:autoSpaceDN/>
        <w:jc w:val="both"/>
        <w:rPr>
          <w:rFonts w:ascii="Garamond" w:eastAsia="Calibri" w:hAnsi="Garamond"/>
          <w:color w:val="00000A"/>
          <w:lang w:val="es-CO" w:eastAsia="zh-CN"/>
        </w:rPr>
      </w:pPr>
    </w:p>
    <w:p w14:paraId="0DABD490" w14:textId="0AA79931" w:rsidR="00270F00" w:rsidRPr="001D4E69" w:rsidRDefault="00270F00" w:rsidP="002C7E44">
      <w:pPr>
        <w:rPr>
          <w:rFonts w:ascii="Garamond" w:hAnsi="Garamond"/>
          <w:lang w:val="es-CO"/>
        </w:rPr>
      </w:pPr>
    </w:p>
    <w:sectPr w:rsidR="00270F00" w:rsidRPr="001D4E69"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84030" w14:textId="77777777" w:rsidR="009F7372" w:rsidRDefault="009F7372" w:rsidP="00270F00">
      <w:r>
        <w:separator/>
      </w:r>
    </w:p>
  </w:endnote>
  <w:endnote w:type="continuationSeparator" w:id="0">
    <w:p w14:paraId="6888E525" w14:textId="77777777" w:rsidR="009F7372" w:rsidRDefault="009F7372" w:rsidP="00270F00">
      <w:r>
        <w:continuationSeparator/>
      </w:r>
    </w:p>
  </w:endnote>
  <w:endnote w:type="continuationNotice" w:id="1">
    <w:p w14:paraId="302DC1D5" w14:textId="77777777" w:rsidR="009F7372" w:rsidRDefault="009F7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icrosoft YaHei">
    <w:panose1 w:val="020B0503020204020204"/>
    <w:charset w:val="86"/>
    <w:family w:val="auto"/>
    <w:pitch w:val="variable"/>
    <w:sig w:usb0="80000287" w:usb1="28CF3C52" w:usb2="00000016" w:usb3="00000000" w:csb0="0004001F" w:csb1="00000000"/>
  </w:font>
  <w:font w:name="Courier New">
    <w:panose1 w:val="02070309020205020404"/>
    <w:charset w:val="00"/>
    <w:family w:val="auto"/>
    <w:pitch w:val="variable"/>
    <w:sig w:usb0="E0002A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Segoe UI">
    <w:altName w:val="Calibri"/>
    <w:charset w:val="00"/>
    <w:family w:val="swiss"/>
    <w:pitch w:val="variable"/>
    <w:sig w:usb0="E4002EFF" w:usb1="C000E47F" w:usb2="00000009" w:usb3="00000000" w:csb0="000001FF" w:csb1="00000000"/>
  </w:font>
  <w:font w:name="Tahoma">
    <w:panose1 w:val="020B0604030504040204"/>
    <w:charset w:val="00"/>
    <w:family w:val="auto"/>
    <w:pitch w:val="variable"/>
    <w:sig w:usb0="E1002EFF" w:usb1="C000605B" w:usb2="00000029" w:usb3="00000000" w:csb0="000101FF" w:csb1="00000000"/>
  </w:font>
  <w:font w:name="Droid Sans Fallback">
    <w:altName w:val="Times New Roman"/>
    <w:charset w:val="01"/>
    <w:family w:val="auto"/>
    <w:pitch w:val="variable"/>
  </w:font>
  <w:font w:name="Lohit Hindi">
    <w:altName w:val="Times New Roman"/>
    <w:charset w:val="00"/>
    <w:family w:val="auto"/>
    <w:pitch w:val="variable"/>
  </w:font>
  <w:font w:name="Verdana">
    <w:panose1 w:val="020B0604030504040204"/>
    <w:charset w:val="00"/>
    <w:family w:val="auto"/>
    <w:pitch w:val="variable"/>
    <w:sig w:usb0="A10006FF" w:usb1="4000205B" w:usb2="00000010" w:usb3="00000000" w:csb0="0000019F" w:csb1="00000000"/>
  </w:font>
  <w:font w:name="Liberation Sans">
    <w:altName w:val="Arial"/>
    <w:charset w:val="00"/>
    <w:family w:val="swiss"/>
    <w:pitch w:val="variable"/>
  </w:font>
  <w:font w:name="Arial Narrow">
    <w:panose1 w:val="020B0606020202030204"/>
    <w:charset w:val="00"/>
    <w:family w:val="auto"/>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Times New Roman Cursiva">
    <w:panose1 w:val="00000000000000000000"/>
    <w:charset w:val="00"/>
    <w:family w:val="roman"/>
    <w:notTrueType/>
    <w:pitch w:val="default"/>
    <w:sig w:usb0="00000003" w:usb1="00000000" w:usb2="00000000" w:usb3="00000000" w:csb0="00000001" w:csb1="00000000"/>
  </w:font>
  <w:font w:name="Garamond">
    <w:panose1 w:val="02020404030301010803"/>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F97FC" w14:textId="676B85E2" w:rsidR="007D0281" w:rsidRDefault="00766B29" w:rsidP="007D0281">
    <w:pPr>
      <w:spacing w:before="15"/>
      <w:ind w:left="20" w:right="72" w:firstLine="700"/>
      <w:rPr>
        <w:sz w:val="16"/>
      </w:rPr>
    </w:pPr>
    <w:r>
      <w:rPr>
        <w:noProof/>
        <w:lang w:val="es-ES_tradnl" w:eastAsia="es-ES_tradnl"/>
      </w:rPr>
      <mc:AlternateContent>
        <mc:Choice Requires="wps">
          <w:drawing>
            <wp:anchor distT="0" distB="0" distL="114300" distR="114300" simplePos="0" relativeHeight="251658243" behindDoc="1" locked="0" layoutInCell="1" allowOverlap="1" wp14:anchorId="6B971404" wp14:editId="5AF440EC">
              <wp:simplePos x="0" y="0"/>
              <wp:positionH relativeFrom="page">
                <wp:posOffset>1080135</wp:posOffset>
              </wp:positionH>
              <wp:positionV relativeFrom="page">
                <wp:posOffset>8788400</wp:posOffset>
              </wp:positionV>
              <wp:extent cx="1127760" cy="72326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723265"/>
                      </a:xfrm>
                      <a:prstGeom prst="rect">
                        <a:avLst/>
                      </a:prstGeom>
                      <a:noFill/>
                      <a:ln>
                        <a:noFill/>
                      </a:ln>
                    </wps:spPr>
                    <wps:txbx>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1">
                            <w:r>
                              <w:rPr>
                                <w:color w:val="0000FF"/>
                                <w:sz w:val="16"/>
                                <w:u w:val="single" w:color="0000FF"/>
                              </w:rPr>
                              <w:t>www.tunjuelito.gov.co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http://schemas.openxmlformats.org/drawingml/2006/main" xmlns:pic="http://schemas.openxmlformats.org/drawingml/2006/picture">
          <w:pict w14:anchorId="62CD18E9">
            <v:shapetype id="_x0000_t202" coordsize="21600,21600" o:spt="202" path="m,l,21600r21600,l21600,xe" w14:anchorId="6B971404">
              <v:stroke joinstyle="miter"/>
              <v:path gradientshapeok="t" o:connecttype="rect"/>
            </v:shapetype>
            <v:shape id="Text Box 2" style="position:absolute;left:0;text-align:left;margin-left:85.05pt;margin-top:692pt;width:88.8pt;height:56.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">
              <v:textbox inset="0,0,0,0">
                <w:txbxContent>
                  <w:p w:rsidR="007D0281" w:rsidP="007D0281" w:rsidRDefault="007D0281" w14:paraId="7AB4FBD0" w14:textId="77777777">
                    <w:pPr>
                      <w:spacing w:before="15"/>
                      <w:ind w:left="20" w:right="72"/>
                      <w:rPr>
                        <w:sz w:val="16"/>
                      </w:rPr>
                    </w:pPr>
                    <w:r>
                      <w:rPr>
                        <w:sz w:val="16"/>
                      </w:rPr>
                      <w:t>Calle 51 Sur No. 7 – 35 vía Usme</w:t>
                    </w:r>
                  </w:p>
                  <w:p w:rsidR="007D0281" w:rsidP="007D0281" w:rsidRDefault="007D0281" w14:paraId="129C8D7B" w14:textId="77777777">
                    <w:pPr>
                      <w:spacing w:line="183" w:lineRule="exact"/>
                      <w:ind w:left="20"/>
                      <w:rPr>
                        <w:sz w:val="16"/>
                      </w:rPr>
                    </w:pPr>
                    <w:r>
                      <w:rPr>
                        <w:sz w:val="16"/>
                      </w:rPr>
                      <w:t>Código Postal: 111831</w:t>
                    </w:r>
                  </w:p>
                  <w:p w:rsidR="007D0281" w:rsidP="007D0281" w:rsidRDefault="007D0281" w14:paraId="6A7C6F5B" w14:textId="77777777">
                    <w:pPr>
                      <w:spacing w:before="1" w:line="183" w:lineRule="exact"/>
                      <w:ind w:left="20"/>
                      <w:rPr>
                        <w:sz w:val="16"/>
                      </w:rPr>
                    </w:pPr>
                    <w:r>
                      <w:rPr>
                        <w:sz w:val="16"/>
                      </w:rPr>
                      <w:t>Tel. 7698513 – 7698460</w:t>
                    </w:r>
                  </w:p>
                  <w:p w:rsidR="007D0281" w:rsidP="007D0281" w:rsidRDefault="007D0281" w14:paraId="32DE135E" w14:textId="77777777">
                    <w:pPr>
                      <w:ind w:left="20" w:right="188"/>
                      <w:rPr>
                        <w:sz w:val="16"/>
                      </w:rPr>
                    </w:pPr>
                    <w:r>
                      <w:rPr>
                        <w:sz w:val="16"/>
                      </w:rPr>
                      <w:t xml:space="preserve">Información Línea195 </w:t>
                    </w:r>
                    <w:hyperlink r:id="rId2">
                      <w:r>
                        <w:rPr>
                          <w:color w:val="0000FF"/>
                          <w:sz w:val="16"/>
                          <w:u w:val="single" w:color="0000FF"/>
                        </w:rPr>
                        <w:t>www.tunjuelito.gov.co</w:t>
                      </w:r>
                    </w:hyperlink>
                  </w:p>
                </w:txbxContent>
              </v:textbox>
              <w10:wrap anchorx="page" anchory="page"/>
            </v:shape>
          </w:pict>
        </mc:Fallback>
      </mc:AlternateContent>
    </w:r>
  </w:p>
  <w:p w14:paraId="1CB6850D" w14:textId="7E7AB1E5" w:rsidR="00270F00" w:rsidRDefault="00270F00">
    <w:pPr>
      <w:pStyle w:val="Piedepgina"/>
    </w:pPr>
    <w:r>
      <w:rPr>
        <w:noProof/>
        <w:lang w:val="es-ES_tradnl" w:eastAsia="es-ES_tradnl"/>
      </w:rPr>
      <w:drawing>
        <wp:anchor distT="0" distB="0" distL="0" distR="0" simplePos="0" relativeHeight="251658242" behindDoc="1" locked="0" layoutInCell="1" allowOverlap="1" wp14:anchorId="1DE7C289" wp14:editId="5F1EB698">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 cstate="print"/>
                  <a:stretch>
                    <a:fillRect/>
                  </a:stretch>
                </pic:blipFill>
                <pic:spPr>
                  <a:xfrm>
                    <a:off x="0" y="0"/>
                    <a:ext cx="1485232" cy="361950"/>
                  </a:xfrm>
                  <a:prstGeom prst="rect">
                    <a:avLst/>
                  </a:prstGeom>
                </pic:spPr>
              </pic:pic>
            </a:graphicData>
          </a:graphic>
        </wp:anchor>
      </w:drawing>
    </w:r>
    <w:r w:rsidR="00766B29">
      <w:rPr>
        <w:noProof/>
        <w:lang w:val="es-ES_tradnl" w:eastAsia="es-ES_tradnl"/>
      </w:rPr>
      <mc:AlternateContent>
        <mc:Choice Requires="wps">
          <w:drawing>
            <wp:anchor distT="0" distB="0" distL="114300" distR="114300" simplePos="0" relativeHeight="251658241" behindDoc="1" locked="0" layoutInCell="1" allowOverlap="1" wp14:anchorId="384FC13B" wp14:editId="2CD4E5A5">
              <wp:simplePos x="0" y="0"/>
              <wp:positionH relativeFrom="page">
                <wp:posOffset>3451860</wp:posOffset>
              </wp:positionH>
              <wp:positionV relativeFrom="page">
                <wp:posOffset>9229090</wp:posOffset>
              </wp:positionV>
              <wp:extent cx="755015" cy="4324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432435"/>
                      </a:xfrm>
                      <a:prstGeom prst="rect">
                        <a:avLst/>
                      </a:prstGeom>
                      <a:noFill/>
                      <a:ln>
                        <a:noFill/>
                      </a:ln>
                    </wps:spPr>
                    <wps:txbx>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Versión: 04 Vigencia: Enero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http://schemas.openxmlformats.org/drawingml/2006/main" xmlns:pic="http://schemas.openxmlformats.org/drawingml/2006/picture">
          <w:pict w14:anchorId="47080E48">
            <v:shape id="Text Box 1" style="position:absolute;margin-left:271.8pt;margin-top:726.7pt;width:59.45pt;height:34.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" w14:anchorId="384FC13B">
              <v:textbox inset="0,0,0,0">
                <w:txbxContent>
                  <w:p w:rsidR="00270F00" w:rsidP="00270F00" w:rsidRDefault="00270F00" w14:paraId="00648AA3" w14:textId="77777777">
                    <w:pPr>
                      <w:spacing w:before="14"/>
                      <w:ind w:left="20"/>
                      <w:rPr>
                        <w:sz w:val="14"/>
                      </w:rPr>
                    </w:pPr>
                    <w:r>
                      <w:rPr>
                        <w:sz w:val="14"/>
                      </w:rPr>
                      <w:t xml:space="preserve">GDI - GPD – </w:t>
                    </w:r>
                    <w:r w:rsidRPr="00270F00">
                      <w:rPr>
                        <w:sz w:val="14"/>
                      </w:rPr>
                      <w:t>F035</w:t>
                    </w:r>
                  </w:p>
                  <w:p w:rsidR="00270F00" w:rsidP="00270F00" w:rsidRDefault="00270F00" w14:paraId="0B5E7F9C" w14:textId="77777777">
                    <w:pPr>
                      <w:spacing w:before="3"/>
                      <w:ind w:left="156" w:right="306" w:hanging="3"/>
                      <w:jc w:val="center"/>
                      <w:rPr>
                        <w:sz w:val="14"/>
                      </w:rPr>
                    </w:pPr>
                    <w:r>
                      <w:rPr>
                        <w:sz w:val="14"/>
                      </w:rPr>
                      <w:t xml:space="preserve">Versión: 04 Vigencia: </w:t>
                    </w:r>
                    <w:proofErr w:type="gramStart"/>
                    <w:r>
                      <w:rPr>
                        <w:sz w:val="14"/>
                      </w:rPr>
                      <w:t>Enero</w:t>
                    </w:r>
                    <w:proofErr w:type="gramEnd"/>
                    <w:r>
                      <w:rPr>
                        <w:sz w:val="14"/>
                      </w:rPr>
                      <w:t xml:space="preserve"> 2020</w:t>
                    </w:r>
                  </w:p>
                </w:txbxContent>
              </v:textbox>
              <w10:wrap anchorx="page" anchory="page"/>
            </v:shape>
          </w:pict>
        </mc:Fallback>
      </mc:AlternateContent>
    </w:r>
    <w:r>
      <w:ptab w:relativeTo="margin" w:alignment="center" w:leader="none"/>
    </w:r>
    <w: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53CD6" w14:textId="77777777" w:rsidR="009F7372" w:rsidRDefault="009F7372" w:rsidP="00270F00">
      <w:r>
        <w:separator/>
      </w:r>
    </w:p>
  </w:footnote>
  <w:footnote w:type="continuationSeparator" w:id="0">
    <w:p w14:paraId="7E8331DE" w14:textId="77777777" w:rsidR="009F7372" w:rsidRDefault="009F7372" w:rsidP="00270F00">
      <w:r>
        <w:continuationSeparator/>
      </w:r>
    </w:p>
  </w:footnote>
  <w:footnote w:type="continuationNotice" w:id="1">
    <w:p w14:paraId="1939DED3" w14:textId="77777777" w:rsidR="009F7372" w:rsidRDefault="009F737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94079" w14:textId="24DF873A" w:rsidR="00A4106A" w:rsidRDefault="005A007E">
    <w:pPr>
      <w:pStyle w:val="Encabezado"/>
    </w:pPr>
    <w:r>
      <w:rPr>
        <w:noProof/>
        <w:lang w:val="es-ES_tradnl" w:eastAsia="es-ES_tradnl"/>
      </w:rPr>
      <w:drawing>
        <wp:anchor distT="0" distB="0" distL="0" distR="0" simplePos="0" relativeHeight="251658240" behindDoc="1" locked="0" layoutInCell="1" allowOverlap="1" wp14:anchorId="7EC4DFCC" wp14:editId="61CA99E1">
          <wp:simplePos x="0" y="0"/>
          <wp:positionH relativeFrom="page">
            <wp:posOffset>3185160</wp:posOffset>
          </wp:positionH>
          <wp:positionV relativeFrom="topMargin">
            <wp:posOffset>504190</wp:posOffset>
          </wp:positionV>
          <wp:extent cx="1195705" cy="700405"/>
          <wp:effectExtent l="19050" t="0" r="4445" b="0"/>
          <wp:wrapNone/>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95705" cy="700405"/>
                  </a:xfrm>
                  <a:prstGeom prst="rect">
                    <a:avLst/>
                  </a:prstGeom>
                </pic:spPr>
              </pic:pic>
            </a:graphicData>
          </a:graphic>
        </wp:anchor>
      </w:drawing>
    </w:r>
    <w:sdt>
      <w:sdtPr>
        <w:id w:val="1153397782"/>
        <w:docPartObj>
          <w:docPartGallery w:val="Page Numbers (Margins)"/>
          <w:docPartUnique/>
        </w:docPartObj>
      </w:sdtPr>
      <w:sdtEndPr/>
      <w:sdtContent>
        <w:r w:rsidR="00766B29">
          <w:rPr>
            <w:noProof/>
            <w:lang w:val="es-ES_tradnl" w:eastAsia="es-ES_tradnl"/>
          </w:rPr>
          <mc:AlternateContent>
            <mc:Choice Requires="wps">
              <w:drawing>
                <wp:anchor distT="0" distB="0" distL="114300" distR="114300" simplePos="0" relativeHeight="251660291" behindDoc="0" locked="0" layoutInCell="0" allowOverlap="1" wp14:anchorId="347E47D9" wp14:editId="420DC230">
                  <wp:simplePos x="0" y="0"/>
                  <wp:positionH relativeFrom="rightMargin">
                    <wp:align>center</wp:align>
                  </wp:positionH>
                  <wp:positionV relativeFrom="page">
                    <wp:align>center</wp:align>
                  </wp:positionV>
                  <wp:extent cx="762000" cy="89535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wps:spPr>
                        <wps:txb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9F7372">
                                    <w:rPr>
                                      <w:b/>
                                      <w:noProof/>
                                      <w:sz w:val="24"/>
                                      <w:szCs w:val="24"/>
                                    </w:rPr>
                                    <w:t>1</w:t>
                                  </w:r>
                                  <w:r w:rsidRPr="00E96B1C">
                                    <w:rPr>
                                      <w:b/>
                                      <w:sz w:val="24"/>
                                      <w:szCs w:val="24"/>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E47D9" id="Rectangle 4" o:spid="_x0000_s1026" style="position:absolute;margin-left:0;margin-top:0;width:60pt;height:70.5pt;z-index:251660291;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" o:allowincell="f" stroked="f">
                  <v:textbo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9F7372">
                              <w:rPr>
                                <w:b/>
                                <w:noProof/>
                                <w:sz w:val="24"/>
                                <w:szCs w:val="24"/>
                              </w:rPr>
                              <w:t>1</w:t>
                            </w:r>
                            <w:r w:rsidRPr="00E96B1C">
                              <w:rPr>
                                <w:b/>
                                <w:sz w:val="24"/>
                                <w:szCs w:val="24"/>
                              </w:rPr>
                              <w:fldChar w:fldCharType="end"/>
                            </w:r>
                          </w:p>
                        </w:sdtContent>
                      </w:sdt>
                    </w:txbxContent>
                  </v:textbox>
                  <w10:wrap anchorx="margin" anchory="page"/>
                </v:rect>
              </w:pict>
            </mc:Fallback>
          </mc:AlternateContent>
        </w:r>
      </w:sdtContent>
    </w:sdt>
  </w:p>
  <w:p w14:paraId="119B6216" w14:textId="77777777" w:rsidR="00A4106A" w:rsidRDefault="00A4106A">
    <w:pPr>
      <w:pStyle w:val="Encabezado"/>
    </w:pPr>
  </w:p>
  <w:p w14:paraId="110EB0B3" w14:textId="77777777" w:rsidR="00A4106A" w:rsidRDefault="00A4106A">
    <w:pPr>
      <w:pStyle w:val="Encabezado"/>
    </w:pPr>
  </w:p>
  <w:p w14:paraId="7B9D7A2C" w14:textId="77777777" w:rsidR="00270F00" w:rsidRDefault="00A4106A" w:rsidP="00A4106A">
    <w:pPr>
      <w:pStyle w:val="Encabezado"/>
      <w:tabs>
        <w:tab w:val="clear" w:pos="4419"/>
        <w:tab w:val="clear" w:pos="8838"/>
        <w:tab w:val="left" w:pos="5295"/>
      </w:tabs>
    </w:pPr>
    <w:r>
      <w:tab/>
    </w:r>
  </w:p>
  <w:p w14:paraId="6364DE32" w14:textId="77777777" w:rsidR="00A4106A" w:rsidRDefault="005A007E" w:rsidP="005A007E">
    <w:pPr>
      <w:pStyle w:val="Encabezado"/>
      <w:tabs>
        <w:tab w:val="clear" w:pos="4419"/>
        <w:tab w:val="clear" w:pos="8838"/>
        <w:tab w:val="left" w:pos="5295"/>
        <w:tab w:val="left" w:pos="5339"/>
      </w:tabs>
    </w:pPr>
    <w:r>
      <w:tab/>
    </w:r>
  </w:p>
  <w:p w14:paraId="2FAD19E1" w14:textId="77777777" w:rsidR="005A007E" w:rsidRDefault="005A007E" w:rsidP="005A007E">
    <w:pPr>
      <w:pStyle w:val="Encabezado"/>
      <w:tabs>
        <w:tab w:val="clear" w:pos="4419"/>
        <w:tab w:val="clear" w:pos="8838"/>
        <w:tab w:val="left" w:pos="5295"/>
        <w:tab w:val="left" w:pos="5339"/>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F00"/>
    <w:rsid w:val="00000405"/>
    <w:rsid w:val="0000148D"/>
    <w:rsid w:val="00001A2A"/>
    <w:rsid w:val="00002444"/>
    <w:rsid w:val="0001212B"/>
    <w:rsid w:val="0001644A"/>
    <w:rsid w:val="00016BCE"/>
    <w:rsid w:val="00021B98"/>
    <w:rsid w:val="00024C83"/>
    <w:rsid w:val="000263ED"/>
    <w:rsid w:val="00027AE5"/>
    <w:rsid w:val="000361F6"/>
    <w:rsid w:val="000377A2"/>
    <w:rsid w:val="00043E41"/>
    <w:rsid w:val="00045A65"/>
    <w:rsid w:val="0005128A"/>
    <w:rsid w:val="000522D8"/>
    <w:rsid w:val="000529F7"/>
    <w:rsid w:val="00054DDE"/>
    <w:rsid w:val="00055153"/>
    <w:rsid w:val="00063F5A"/>
    <w:rsid w:val="00067B50"/>
    <w:rsid w:val="00070507"/>
    <w:rsid w:val="00074B8E"/>
    <w:rsid w:val="00075E80"/>
    <w:rsid w:val="00077C12"/>
    <w:rsid w:val="000815AB"/>
    <w:rsid w:val="0008338D"/>
    <w:rsid w:val="00083857"/>
    <w:rsid w:val="00084549"/>
    <w:rsid w:val="00084E55"/>
    <w:rsid w:val="00085B9B"/>
    <w:rsid w:val="00086BCF"/>
    <w:rsid w:val="00087B4D"/>
    <w:rsid w:val="00090053"/>
    <w:rsid w:val="00092F13"/>
    <w:rsid w:val="000A27F7"/>
    <w:rsid w:val="000A2C8B"/>
    <w:rsid w:val="000A494C"/>
    <w:rsid w:val="000A59E8"/>
    <w:rsid w:val="000A5F3E"/>
    <w:rsid w:val="000A60AF"/>
    <w:rsid w:val="000B0029"/>
    <w:rsid w:val="000B141C"/>
    <w:rsid w:val="000B5EF7"/>
    <w:rsid w:val="000B6F0D"/>
    <w:rsid w:val="000C14B2"/>
    <w:rsid w:val="000C2739"/>
    <w:rsid w:val="000C2FDF"/>
    <w:rsid w:val="000C50BE"/>
    <w:rsid w:val="000C53E5"/>
    <w:rsid w:val="000C574B"/>
    <w:rsid w:val="000D052C"/>
    <w:rsid w:val="000D185C"/>
    <w:rsid w:val="000D1A9F"/>
    <w:rsid w:val="000D1DE9"/>
    <w:rsid w:val="000D3CF8"/>
    <w:rsid w:val="000D41DE"/>
    <w:rsid w:val="000D47FA"/>
    <w:rsid w:val="000D4F3D"/>
    <w:rsid w:val="000D5E38"/>
    <w:rsid w:val="000E00B5"/>
    <w:rsid w:val="000E4923"/>
    <w:rsid w:val="000E4E17"/>
    <w:rsid w:val="000E6259"/>
    <w:rsid w:val="000E663B"/>
    <w:rsid w:val="000F0206"/>
    <w:rsid w:val="000F3469"/>
    <w:rsid w:val="000F4446"/>
    <w:rsid w:val="000F6562"/>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1C28"/>
    <w:rsid w:val="001529E2"/>
    <w:rsid w:val="001543F6"/>
    <w:rsid w:val="00154D5D"/>
    <w:rsid w:val="00161142"/>
    <w:rsid w:val="001611EC"/>
    <w:rsid w:val="00163DDF"/>
    <w:rsid w:val="0016416E"/>
    <w:rsid w:val="001668E3"/>
    <w:rsid w:val="001669B1"/>
    <w:rsid w:val="001670E2"/>
    <w:rsid w:val="00174490"/>
    <w:rsid w:val="00174D75"/>
    <w:rsid w:val="001779A5"/>
    <w:rsid w:val="001819A5"/>
    <w:rsid w:val="00181F83"/>
    <w:rsid w:val="00186BC6"/>
    <w:rsid w:val="001928B4"/>
    <w:rsid w:val="00192FD8"/>
    <w:rsid w:val="001930E3"/>
    <w:rsid w:val="00193227"/>
    <w:rsid w:val="001954CD"/>
    <w:rsid w:val="00196439"/>
    <w:rsid w:val="001965F8"/>
    <w:rsid w:val="00197102"/>
    <w:rsid w:val="001A0A81"/>
    <w:rsid w:val="001A273C"/>
    <w:rsid w:val="001A277E"/>
    <w:rsid w:val="001A2F22"/>
    <w:rsid w:val="001A33DA"/>
    <w:rsid w:val="001A5A2A"/>
    <w:rsid w:val="001A60DB"/>
    <w:rsid w:val="001B4152"/>
    <w:rsid w:val="001B440E"/>
    <w:rsid w:val="001B563C"/>
    <w:rsid w:val="001C12CF"/>
    <w:rsid w:val="001C2071"/>
    <w:rsid w:val="001C5799"/>
    <w:rsid w:val="001C6B60"/>
    <w:rsid w:val="001D4E69"/>
    <w:rsid w:val="001E0CE0"/>
    <w:rsid w:val="001E42F7"/>
    <w:rsid w:val="001E4BBF"/>
    <w:rsid w:val="001E5B7F"/>
    <w:rsid w:val="001E630F"/>
    <w:rsid w:val="001E71C2"/>
    <w:rsid w:val="001E76F5"/>
    <w:rsid w:val="001F14D1"/>
    <w:rsid w:val="001F3DA8"/>
    <w:rsid w:val="001F4F69"/>
    <w:rsid w:val="00201FF5"/>
    <w:rsid w:val="00202B91"/>
    <w:rsid w:val="0020466E"/>
    <w:rsid w:val="002052A5"/>
    <w:rsid w:val="002059BA"/>
    <w:rsid w:val="00206286"/>
    <w:rsid w:val="00207907"/>
    <w:rsid w:val="002127AB"/>
    <w:rsid w:val="00212A85"/>
    <w:rsid w:val="00217958"/>
    <w:rsid w:val="00217B1B"/>
    <w:rsid w:val="002202A5"/>
    <w:rsid w:val="00220A15"/>
    <w:rsid w:val="00223520"/>
    <w:rsid w:val="00226B5D"/>
    <w:rsid w:val="00226D73"/>
    <w:rsid w:val="002306FD"/>
    <w:rsid w:val="00230893"/>
    <w:rsid w:val="0023089A"/>
    <w:rsid w:val="00237152"/>
    <w:rsid w:val="002441B5"/>
    <w:rsid w:val="0024525B"/>
    <w:rsid w:val="002465F3"/>
    <w:rsid w:val="00247DBF"/>
    <w:rsid w:val="002516EA"/>
    <w:rsid w:val="00251BE8"/>
    <w:rsid w:val="00256C31"/>
    <w:rsid w:val="00256EA1"/>
    <w:rsid w:val="0026228F"/>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26F2"/>
    <w:rsid w:val="002D40D5"/>
    <w:rsid w:val="002D4F38"/>
    <w:rsid w:val="002D6D2D"/>
    <w:rsid w:val="002D75F5"/>
    <w:rsid w:val="002E052B"/>
    <w:rsid w:val="002E0BC8"/>
    <w:rsid w:val="002E0E6F"/>
    <w:rsid w:val="002E1AA1"/>
    <w:rsid w:val="002E22A7"/>
    <w:rsid w:val="002E2889"/>
    <w:rsid w:val="002E48A2"/>
    <w:rsid w:val="002E4F62"/>
    <w:rsid w:val="002F2354"/>
    <w:rsid w:val="002F26C0"/>
    <w:rsid w:val="002F5754"/>
    <w:rsid w:val="002F7115"/>
    <w:rsid w:val="00301F17"/>
    <w:rsid w:val="0030644F"/>
    <w:rsid w:val="00313C56"/>
    <w:rsid w:val="00314138"/>
    <w:rsid w:val="003169B6"/>
    <w:rsid w:val="00321C68"/>
    <w:rsid w:val="00323C95"/>
    <w:rsid w:val="003240BC"/>
    <w:rsid w:val="00324753"/>
    <w:rsid w:val="003304C4"/>
    <w:rsid w:val="0033108F"/>
    <w:rsid w:val="00331434"/>
    <w:rsid w:val="00331FD9"/>
    <w:rsid w:val="00332A0D"/>
    <w:rsid w:val="00333FFE"/>
    <w:rsid w:val="0033406B"/>
    <w:rsid w:val="00334519"/>
    <w:rsid w:val="00341133"/>
    <w:rsid w:val="003505B0"/>
    <w:rsid w:val="00351777"/>
    <w:rsid w:val="00351792"/>
    <w:rsid w:val="00353CB2"/>
    <w:rsid w:val="00353D58"/>
    <w:rsid w:val="00355457"/>
    <w:rsid w:val="003614A1"/>
    <w:rsid w:val="00364845"/>
    <w:rsid w:val="00370278"/>
    <w:rsid w:val="003726BC"/>
    <w:rsid w:val="0037281E"/>
    <w:rsid w:val="0037309B"/>
    <w:rsid w:val="00374292"/>
    <w:rsid w:val="00376163"/>
    <w:rsid w:val="0037702B"/>
    <w:rsid w:val="00380F55"/>
    <w:rsid w:val="003831F1"/>
    <w:rsid w:val="00383841"/>
    <w:rsid w:val="00384B0D"/>
    <w:rsid w:val="00385F59"/>
    <w:rsid w:val="00391B57"/>
    <w:rsid w:val="00391C17"/>
    <w:rsid w:val="00392819"/>
    <w:rsid w:val="00395B4A"/>
    <w:rsid w:val="00396253"/>
    <w:rsid w:val="003A18BC"/>
    <w:rsid w:val="003A4DB1"/>
    <w:rsid w:val="003A5B2E"/>
    <w:rsid w:val="003A5C97"/>
    <w:rsid w:val="003B4EAE"/>
    <w:rsid w:val="003B5A73"/>
    <w:rsid w:val="003B6FBF"/>
    <w:rsid w:val="003B72F3"/>
    <w:rsid w:val="003B735F"/>
    <w:rsid w:val="003C4EA5"/>
    <w:rsid w:val="003C5988"/>
    <w:rsid w:val="003C5C6D"/>
    <w:rsid w:val="003C6BCD"/>
    <w:rsid w:val="003C7643"/>
    <w:rsid w:val="003D0DD9"/>
    <w:rsid w:val="003D1397"/>
    <w:rsid w:val="003D1D19"/>
    <w:rsid w:val="003D58B4"/>
    <w:rsid w:val="003D64F9"/>
    <w:rsid w:val="003D7654"/>
    <w:rsid w:val="003D7F96"/>
    <w:rsid w:val="003E14E4"/>
    <w:rsid w:val="003E22DC"/>
    <w:rsid w:val="003E36B7"/>
    <w:rsid w:val="003E408C"/>
    <w:rsid w:val="003E496F"/>
    <w:rsid w:val="003F009E"/>
    <w:rsid w:val="003F28D7"/>
    <w:rsid w:val="003F4178"/>
    <w:rsid w:val="003F44B1"/>
    <w:rsid w:val="003F67F9"/>
    <w:rsid w:val="003F7780"/>
    <w:rsid w:val="00402C72"/>
    <w:rsid w:val="00404FC8"/>
    <w:rsid w:val="00417600"/>
    <w:rsid w:val="00422025"/>
    <w:rsid w:val="00422B98"/>
    <w:rsid w:val="00424998"/>
    <w:rsid w:val="004249A5"/>
    <w:rsid w:val="004253FB"/>
    <w:rsid w:val="0043197C"/>
    <w:rsid w:val="00433C59"/>
    <w:rsid w:val="00437B16"/>
    <w:rsid w:val="00440924"/>
    <w:rsid w:val="004443CB"/>
    <w:rsid w:val="0044790A"/>
    <w:rsid w:val="00452DF0"/>
    <w:rsid w:val="0045317A"/>
    <w:rsid w:val="00456333"/>
    <w:rsid w:val="00462D7A"/>
    <w:rsid w:val="00462F17"/>
    <w:rsid w:val="004640D4"/>
    <w:rsid w:val="00474973"/>
    <w:rsid w:val="004754DE"/>
    <w:rsid w:val="00475E4B"/>
    <w:rsid w:val="0047744C"/>
    <w:rsid w:val="00477C46"/>
    <w:rsid w:val="00480BDA"/>
    <w:rsid w:val="0048202D"/>
    <w:rsid w:val="004829EF"/>
    <w:rsid w:val="00483BAC"/>
    <w:rsid w:val="00483F51"/>
    <w:rsid w:val="004841D7"/>
    <w:rsid w:val="004903CD"/>
    <w:rsid w:val="0049252D"/>
    <w:rsid w:val="00493380"/>
    <w:rsid w:val="00494D6F"/>
    <w:rsid w:val="00497FBD"/>
    <w:rsid w:val="004A00E8"/>
    <w:rsid w:val="004A4456"/>
    <w:rsid w:val="004A51B3"/>
    <w:rsid w:val="004B2B13"/>
    <w:rsid w:val="004B2EA4"/>
    <w:rsid w:val="004B5356"/>
    <w:rsid w:val="004B54C3"/>
    <w:rsid w:val="004B5EB8"/>
    <w:rsid w:val="004B65E5"/>
    <w:rsid w:val="004B66F4"/>
    <w:rsid w:val="004B7278"/>
    <w:rsid w:val="004B7809"/>
    <w:rsid w:val="004C6683"/>
    <w:rsid w:val="004C6B8B"/>
    <w:rsid w:val="004D0F72"/>
    <w:rsid w:val="004D144E"/>
    <w:rsid w:val="004D20D6"/>
    <w:rsid w:val="004D213A"/>
    <w:rsid w:val="004D4642"/>
    <w:rsid w:val="004D69F3"/>
    <w:rsid w:val="004D70E3"/>
    <w:rsid w:val="004D7BBF"/>
    <w:rsid w:val="004E7E1E"/>
    <w:rsid w:val="004E7E77"/>
    <w:rsid w:val="004F1694"/>
    <w:rsid w:val="004F497A"/>
    <w:rsid w:val="004F5776"/>
    <w:rsid w:val="004F7D6C"/>
    <w:rsid w:val="00501D6D"/>
    <w:rsid w:val="0050464F"/>
    <w:rsid w:val="00506258"/>
    <w:rsid w:val="005075D3"/>
    <w:rsid w:val="00507929"/>
    <w:rsid w:val="00510FDA"/>
    <w:rsid w:val="0051166D"/>
    <w:rsid w:val="00511FFA"/>
    <w:rsid w:val="00514414"/>
    <w:rsid w:val="005217F1"/>
    <w:rsid w:val="0052380B"/>
    <w:rsid w:val="0052591C"/>
    <w:rsid w:val="00527F29"/>
    <w:rsid w:val="005308D1"/>
    <w:rsid w:val="00530CDA"/>
    <w:rsid w:val="005322B6"/>
    <w:rsid w:val="00534B94"/>
    <w:rsid w:val="0053533A"/>
    <w:rsid w:val="0053541B"/>
    <w:rsid w:val="00537906"/>
    <w:rsid w:val="00543E52"/>
    <w:rsid w:val="00546351"/>
    <w:rsid w:val="0054671A"/>
    <w:rsid w:val="00553E63"/>
    <w:rsid w:val="005550B9"/>
    <w:rsid w:val="0055637F"/>
    <w:rsid w:val="00556F1C"/>
    <w:rsid w:val="005667BF"/>
    <w:rsid w:val="0057294C"/>
    <w:rsid w:val="00573F1E"/>
    <w:rsid w:val="00575B68"/>
    <w:rsid w:val="00576D63"/>
    <w:rsid w:val="005835F2"/>
    <w:rsid w:val="0058551B"/>
    <w:rsid w:val="005875E6"/>
    <w:rsid w:val="00592387"/>
    <w:rsid w:val="00593EEE"/>
    <w:rsid w:val="00594C22"/>
    <w:rsid w:val="00595C14"/>
    <w:rsid w:val="00595C91"/>
    <w:rsid w:val="00596931"/>
    <w:rsid w:val="00596946"/>
    <w:rsid w:val="005A007E"/>
    <w:rsid w:val="005A2F15"/>
    <w:rsid w:val="005A3B8C"/>
    <w:rsid w:val="005A412D"/>
    <w:rsid w:val="005A4DF3"/>
    <w:rsid w:val="005B3073"/>
    <w:rsid w:val="005B32F4"/>
    <w:rsid w:val="005C336E"/>
    <w:rsid w:val="005C5314"/>
    <w:rsid w:val="005C5C47"/>
    <w:rsid w:val="005C7822"/>
    <w:rsid w:val="005D0192"/>
    <w:rsid w:val="005D7146"/>
    <w:rsid w:val="005E15A0"/>
    <w:rsid w:val="005E328B"/>
    <w:rsid w:val="005E55D0"/>
    <w:rsid w:val="005E6D6D"/>
    <w:rsid w:val="005E7143"/>
    <w:rsid w:val="005F138E"/>
    <w:rsid w:val="005F38F8"/>
    <w:rsid w:val="005F439A"/>
    <w:rsid w:val="005F617E"/>
    <w:rsid w:val="0060165C"/>
    <w:rsid w:val="00602E57"/>
    <w:rsid w:val="00603A25"/>
    <w:rsid w:val="00605DA3"/>
    <w:rsid w:val="00611734"/>
    <w:rsid w:val="00615CE7"/>
    <w:rsid w:val="00616F49"/>
    <w:rsid w:val="0062048B"/>
    <w:rsid w:val="0062099C"/>
    <w:rsid w:val="00625688"/>
    <w:rsid w:val="00630102"/>
    <w:rsid w:val="00631B6F"/>
    <w:rsid w:val="0063393F"/>
    <w:rsid w:val="00636362"/>
    <w:rsid w:val="00641337"/>
    <w:rsid w:val="00645B57"/>
    <w:rsid w:val="00651C97"/>
    <w:rsid w:val="00653D83"/>
    <w:rsid w:val="006547C3"/>
    <w:rsid w:val="0066093C"/>
    <w:rsid w:val="00661221"/>
    <w:rsid w:val="0066246B"/>
    <w:rsid w:val="00665F69"/>
    <w:rsid w:val="0066673B"/>
    <w:rsid w:val="00670766"/>
    <w:rsid w:val="006753D2"/>
    <w:rsid w:val="00676C2C"/>
    <w:rsid w:val="00677F6F"/>
    <w:rsid w:val="006851C2"/>
    <w:rsid w:val="00692202"/>
    <w:rsid w:val="006A0F59"/>
    <w:rsid w:val="006A1B28"/>
    <w:rsid w:val="006A37F9"/>
    <w:rsid w:val="006A4DBF"/>
    <w:rsid w:val="006A6942"/>
    <w:rsid w:val="006A77E9"/>
    <w:rsid w:val="006B2D42"/>
    <w:rsid w:val="006B51DD"/>
    <w:rsid w:val="006C4215"/>
    <w:rsid w:val="006C6798"/>
    <w:rsid w:val="006D099B"/>
    <w:rsid w:val="006D0D88"/>
    <w:rsid w:val="006D2AB2"/>
    <w:rsid w:val="006D2CF3"/>
    <w:rsid w:val="006D694F"/>
    <w:rsid w:val="006E04D7"/>
    <w:rsid w:val="006E1384"/>
    <w:rsid w:val="006E1EDA"/>
    <w:rsid w:val="006E20C2"/>
    <w:rsid w:val="006E5BAE"/>
    <w:rsid w:val="006E6180"/>
    <w:rsid w:val="006E70F4"/>
    <w:rsid w:val="006F0642"/>
    <w:rsid w:val="006F0925"/>
    <w:rsid w:val="006F286E"/>
    <w:rsid w:val="006F2B31"/>
    <w:rsid w:val="006F2D13"/>
    <w:rsid w:val="006F3232"/>
    <w:rsid w:val="006F48C6"/>
    <w:rsid w:val="006F4FCB"/>
    <w:rsid w:val="006F5867"/>
    <w:rsid w:val="006F632C"/>
    <w:rsid w:val="006F6CA8"/>
    <w:rsid w:val="007046CB"/>
    <w:rsid w:val="00707CE2"/>
    <w:rsid w:val="00712114"/>
    <w:rsid w:val="00712220"/>
    <w:rsid w:val="00712F4E"/>
    <w:rsid w:val="007131D2"/>
    <w:rsid w:val="00714BFF"/>
    <w:rsid w:val="00715C44"/>
    <w:rsid w:val="00715F25"/>
    <w:rsid w:val="00720F60"/>
    <w:rsid w:val="00720FEA"/>
    <w:rsid w:val="007218EF"/>
    <w:rsid w:val="00722202"/>
    <w:rsid w:val="007228B7"/>
    <w:rsid w:val="007235E6"/>
    <w:rsid w:val="0072488B"/>
    <w:rsid w:val="007255FF"/>
    <w:rsid w:val="00725F9C"/>
    <w:rsid w:val="00727748"/>
    <w:rsid w:val="00727E26"/>
    <w:rsid w:val="007361C6"/>
    <w:rsid w:val="00742922"/>
    <w:rsid w:val="007442BF"/>
    <w:rsid w:val="00744F9A"/>
    <w:rsid w:val="007471B7"/>
    <w:rsid w:val="0075114B"/>
    <w:rsid w:val="00752CB8"/>
    <w:rsid w:val="00753EF0"/>
    <w:rsid w:val="0075456E"/>
    <w:rsid w:val="007577BB"/>
    <w:rsid w:val="00757DBE"/>
    <w:rsid w:val="00762F3A"/>
    <w:rsid w:val="007632C6"/>
    <w:rsid w:val="00765F1D"/>
    <w:rsid w:val="00766B29"/>
    <w:rsid w:val="00772103"/>
    <w:rsid w:val="00773ACC"/>
    <w:rsid w:val="00781F6E"/>
    <w:rsid w:val="007824B9"/>
    <w:rsid w:val="00785EDA"/>
    <w:rsid w:val="00785F7A"/>
    <w:rsid w:val="00787F27"/>
    <w:rsid w:val="00790AF0"/>
    <w:rsid w:val="00790D88"/>
    <w:rsid w:val="00791945"/>
    <w:rsid w:val="00792749"/>
    <w:rsid w:val="00796ED9"/>
    <w:rsid w:val="007A0191"/>
    <w:rsid w:val="007A33EC"/>
    <w:rsid w:val="007A3467"/>
    <w:rsid w:val="007B06DF"/>
    <w:rsid w:val="007B728D"/>
    <w:rsid w:val="007C00BA"/>
    <w:rsid w:val="007C041D"/>
    <w:rsid w:val="007C1287"/>
    <w:rsid w:val="007C47BE"/>
    <w:rsid w:val="007C5C3A"/>
    <w:rsid w:val="007C5DAA"/>
    <w:rsid w:val="007C6B3D"/>
    <w:rsid w:val="007D0281"/>
    <w:rsid w:val="007D3B0A"/>
    <w:rsid w:val="007D586C"/>
    <w:rsid w:val="007D5A4C"/>
    <w:rsid w:val="007D72DE"/>
    <w:rsid w:val="007E264C"/>
    <w:rsid w:val="007E2ECE"/>
    <w:rsid w:val="007E30E0"/>
    <w:rsid w:val="007E3D5F"/>
    <w:rsid w:val="007E5139"/>
    <w:rsid w:val="007E541B"/>
    <w:rsid w:val="007F7297"/>
    <w:rsid w:val="007F7A93"/>
    <w:rsid w:val="00801940"/>
    <w:rsid w:val="008056EE"/>
    <w:rsid w:val="00806825"/>
    <w:rsid w:val="00806984"/>
    <w:rsid w:val="00806A60"/>
    <w:rsid w:val="00810EBB"/>
    <w:rsid w:val="0081144E"/>
    <w:rsid w:val="00816279"/>
    <w:rsid w:val="00817783"/>
    <w:rsid w:val="00821B64"/>
    <w:rsid w:val="00823C17"/>
    <w:rsid w:val="008262D2"/>
    <w:rsid w:val="008269D3"/>
    <w:rsid w:val="008274C5"/>
    <w:rsid w:val="00827592"/>
    <w:rsid w:val="00831251"/>
    <w:rsid w:val="00834ABC"/>
    <w:rsid w:val="00835021"/>
    <w:rsid w:val="00841164"/>
    <w:rsid w:val="00841EDB"/>
    <w:rsid w:val="00846B4D"/>
    <w:rsid w:val="00847E40"/>
    <w:rsid w:val="00854BCE"/>
    <w:rsid w:val="008569B7"/>
    <w:rsid w:val="00857B72"/>
    <w:rsid w:val="00857B8B"/>
    <w:rsid w:val="00865182"/>
    <w:rsid w:val="00865657"/>
    <w:rsid w:val="00865B4A"/>
    <w:rsid w:val="00866ECD"/>
    <w:rsid w:val="00867731"/>
    <w:rsid w:val="00870884"/>
    <w:rsid w:val="00870A71"/>
    <w:rsid w:val="00872FB8"/>
    <w:rsid w:val="00874169"/>
    <w:rsid w:val="00875590"/>
    <w:rsid w:val="00875854"/>
    <w:rsid w:val="00880A2C"/>
    <w:rsid w:val="00880AAC"/>
    <w:rsid w:val="0088781C"/>
    <w:rsid w:val="00887D9A"/>
    <w:rsid w:val="00891563"/>
    <w:rsid w:val="008A0AA8"/>
    <w:rsid w:val="008A2855"/>
    <w:rsid w:val="008A59B7"/>
    <w:rsid w:val="008A6C99"/>
    <w:rsid w:val="008A75E5"/>
    <w:rsid w:val="008A7E75"/>
    <w:rsid w:val="008C145A"/>
    <w:rsid w:val="008C4E2D"/>
    <w:rsid w:val="008C55D0"/>
    <w:rsid w:val="008C7066"/>
    <w:rsid w:val="008D0124"/>
    <w:rsid w:val="008D5656"/>
    <w:rsid w:val="008D785F"/>
    <w:rsid w:val="008D7C6D"/>
    <w:rsid w:val="008E40AB"/>
    <w:rsid w:val="008E5D07"/>
    <w:rsid w:val="008E6EC0"/>
    <w:rsid w:val="008E7946"/>
    <w:rsid w:val="008E7C4D"/>
    <w:rsid w:val="008F08DD"/>
    <w:rsid w:val="008F1394"/>
    <w:rsid w:val="008F20BD"/>
    <w:rsid w:val="008F270C"/>
    <w:rsid w:val="008F6BF2"/>
    <w:rsid w:val="00900888"/>
    <w:rsid w:val="00900E4C"/>
    <w:rsid w:val="00901A6A"/>
    <w:rsid w:val="0090260C"/>
    <w:rsid w:val="009056AC"/>
    <w:rsid w:val="009079EF"/>
    <w:rsid w:val="00910C29"/>
    <w:rsid w:val="00911401"/>
    <w:rsid w:val="00914645"/>
    <w:rsid w:val="009159D9"/>
    <w:rsid w:val="00916871"/>
    <w:rsid w:val="0092148B"/>
    <w:rsid w:val="009215B8"/>
    <w:rsid w:val="009268C6"/>
    <w:rsid w:val="00927959"/>
    <w:rsid w:val="009327FC"/>
    <w:rsid w:val="009337E4"/>
    <w:rsid w:val="00933BA4"/>
    <w:rsid w:val="0093499E"/>
    <w:rsid w:val="00935F1A"/>
    <w:rsid w:val="009366AA"/>
    <w:rsid w:val="009423EF"/>
    <w:rsid w:val="00946955"/>
    <w:rsid w:val="00951462"/>
    <w:rsid w:val="00955541"/>
    <w:rsid w:val="00955BA6"/>
    <w:rsid w:val="009560BE"/>
    <w:rsid w:val="00957F10"/>
    <w:rsid w:val="00961509"/>
    <w:rsid w:val="00964A40"/>
    <w:rsid w:val="00966A61"/>
    <w:rsid w:val="00970A7C"/>
    <w:rsid w:val="0097246C"/>
    <w:rsid w:val="00976755"/>
    <w:rsid w:val="0097732F"/>
    <w:rsid w:val="009802CE"/>
    <w:rsid w:val="00981443"/>
    <w:rsid w:val="009820D4"/>
    <w:rsid w:val="0098347E"/>
    <w:rsid w:val="00983628"/>
    <w:rsid w:val="0098368B"/>
    <w:rsid w:val="009865EC"/>
    <w:rsid w:val="009935A4"/>
    <w:rsid w:val="00994C0A"/>
    <w:rsid w:val="009963BB"/>
    <w:rsid w:val="009A1383"/>
    <w:rsid w:val="009A308C"/>
    <w:rsid w:val="009A4113"/>
    <w:rsid w:val="009A5BCE"/>
    <w:rsid w:val="009B4380"/>
    <w:rsid w:val="009C25AD"/>
    <w:rsid w:val="009C369D"/>
    <w:rsid w:val="009C470F"/>
    <w:rsid w:val="009C53EA"/>
    <w:rsid w:val="009C66DE"/>
    <w:rsid w:val="009D23D8"/>
    <w:rsid w:val="009D44D2"/>
    <w:rsid w:val="009D4DAF"/>
    <w:rsid w:val="009D56F9"/>
    <w:rsid w:val="009D6FE9"/>
    <w:rsid w:val="009E1754"/>
    <w:rsid w:val="009E1AA5"/>
    <w:rsid w:val="009E2F87"/>
    <w:rsid w:val="009E35FA"/>
    <w:rsid w:val="009E5ADB"/>
    <w:rsid w:val="009F0C96"/>
    <w:rsid w:val="009F55C4"/>
    <w:rsid w:val="009F6E82"/>
    <w:rsid w:val="009F7372"/>
    <w:rsid w:val="00A0098F"/>
    <w:rsid w:val="00A048DC"/>
    <w:rsid w:val="00A05DA6"/>
    <w:rsid w:val="00A0615F"/>
    <w:rsid w:val="00A07316"/>
    <w:rsid w:val="00A1261E"/>
    <w:rsid w:val="00A14D86"/>
    <w:rsid w:val="00A219A9"/>
    <w:rsid w:val="00A22A89"/>
    <w:rsid w:val="00A245D8"/>
    <w:rsid w:val="00A25524"/>
    <w:rsid w:val="00A26425"/>
    <w:rsid w:val="00A301D2"/>
    <w:rsid w:val="00A31443"/>
    <w:rsid w:val="00A31E74"/>
    <w:rsid w:val="00A34B4C"/>
    <w:rsid w:val="00A34C79"/>
    <w:rsid w:val="00A36533"/>
    <w:rsid w:val="00A36C03"/>
    <w:rsid w:val="00A40972"/>
    <w:rsid w:val="00A4106A"/>
    <w:rsid w:val="00A50E4C"/>
    <w:rsid w:val="00A519D0"/>
    <w:rsid w:val="00A51BCF"/>
    <w:rsid w:val="00A51DFC"/>
    <w:rsid w:val="00A52888"/>
    <w:rsid w:val="00A54AD6"/>
    <w:rsid w:val="00A55ADB"/>
    <w:rsid w:val="00A6149A"/>
    <w:rsid w:val="00A61C47"/>
    <w:rsid w:val="00A6400A"/>
    <w:rsid w:val="00A64031"/>
    <w:rsid w:val="00A66C49"/>
    <w:rsid w:val="00A70866"/>
    <w:rsid w:val="00A800DB"/>
    <w:rsid w:val="00A80EE3"/>
    <w:rsid w:val="00A81C52"/>
    <w:rsid w:val="00A84275"/>
    <w:rsid w:val="00A84BEF"/>
    <w:rsid w:val="00A9121C"/>
    <w:rsid w:val="00A91A5C"/>
    <w:rsid w:val="00A92DD9"/>
    <w:rsid w:val="00A947B4"/>
    <w:rsid w:val="00A95800"/>
    <w:rsid w:val="00A97AEC"/>
    <w:rsid w:val="00AA0E90"/>
    <w:rsid w:val="00AA16A9"/>
    <w:rsid w:val="00AA588E"/>
    <w:rsid w:val="00AB2D7D"/>
    <w:rsid w:val="00AB622C"/>
    <w:rsid w:val="00AB7484"/>
    <w:rsid w:val="00AB7922"/>
    <w:rsid w:val="00AB7E58"/>
    <w:rsid w:val="00AC5268"/>
    <w:rsid w:val="00AC68DA"/>
    <w:rsid w:val="00AD0103"/>
    <w:rsid w:val="00AD5708"/>
    <w:rsid w:val="00AD5B78"/>
    <w:rsid w:val="00AD6AB3"/>
    <w:rsid w:val="00AF2650"/>
    <w:rsid w:val="00AF6742"/>
    <w:rsid w:val="00B0350F"/>
    <w:rsid w:val="00B0392B"/>
    <w:rsid w:val="00B0569E"/>
    <w:rsid w:val="00B0689D"/>
    <w:rsid w:val="00B07F8C"/>
    <w:rsid w:val="00B1098A"/>
    <w:rsid w:val="00B13D15"/>
    <w:rsid w:val="00B149E6"/>
    <w:rsid w:val="00B1578A"/>
    <w:rsid w:val="00B169B5"/>
    <w:rsid w:val="00B25C2A"/>
    <w:rsid w:val="00B30C72"/>
    <w:rsid w:val="00B35C1F"/>
    <w:rsid w:val="00B367D0"/>
    <w:rsid w:val="00B43F5A"/>
    <w:rsid w:val="00B45641"/>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5FB3"/>
    <w:rsid w:val="00B86B29"/>
    <w:rsid w:val="00B918D9"/>
    <w:rsid w:val="00B92238"/>
    <w:rsid w:val="00B926FA"/>
    <w:rsid w:val="00B951FB"/>
    <w:rsid w:val="00B9530B"/>
    <w:rsid w:val="00B960AA"/>
    <w:rsid w:val="00B96435"/>
    <w:rsid w:val="00B9772B"/>
    <w:rsid w:val="00BA1E9F"/>
    <w:rsid w:val="00BA2C91"/>
    <w:rsid w:val="00BA5D01"/>
    <w:rsid w:val="00BA6EEF"/>
    <w:rsid w:val="00BA78B7"/>
    <w:rsid w:val="00BB0C23"/>
    <w:rsid w:val="00BB3938"/>
    <w:rsid w:val="00BB607B"/>
    <w:rsid w:val="00BB7D82"/>
    <w:rsid w:val="00BC6BD6"/>
    <w:rsid w:val="00BC7B53"/>
    <w:rsid w:val="00BD4296"/>
    <w:rsid w:val="00BE5BB5"/>
    <w:rsid w:val="00BE7EE7"/>
    <w:rsid w:val="00BF06C8"/>
    <w:rsid w:val="00BF141A"/>
    <w:rsid w:val="00BF60EE"/>
    <w:rsid w:val="00C028A3"/>
    <w:rsid w:val="00C0362D"/>
    <w:rsid w:val="00C03903"/>
    <w:rsid w:val="00C04C7D"/>
    <w:rsid w:val="00C04F8C"/>
    <w:rsid w:val="00C05453"/>
    <w:rsid w:val="00C060D9"/>
    <w:rsid w:val="00C23A09"/>
    <w:rsid w:val="00C260FD"/>
    <w:rsid w:val="00C27745"/>
    <w:rsid w:val="00C279BE"/>
    <w:rsid w:val="00C30DAE"/>
    <w:rsid w:val="00C35B04"/>
    <w:rsid w:val="00C427CA"/>
    <w:rsid w:val="00C42D1F"/>
    <w:rsid w:val="00C5198F"/>
    <w:rsid w:val="00C51F87"/>
    <w:rsid w:val="00C522F4"/>
    <w:rsid w:val="00C55FB7"/>
    <w:rsid w:val="00C56210"/>
    <w:rsid w:val="00C5687E"/>
    <w:rsid w:val="00C57315"/>
    <w:rsid w:val="00C577C2"/>
    <w:rsid w:val="00C619CD"/>
    <w:rsid w:val="00C63248"/>
    <w:rsid w:val="00C70F7F"/>
    <w:rsid w:val="00C71F88"/>
    <w:rsid w:val="00C72572"/>
    <w:rsid w:val="00C74FF6"/>
    <w:rsid w:val="00C805C9"/>
    <w:rsid w:val="00C86149"/>
    <w:rsid w:val="00C87ADE"/>
    <w:rsid w:val="00C90BFD"/>
    <w:rsid w:val="00C9548E"/>
    <w:rsid w:val="00C9786C"/>
    <w:rsid w:val="00CA24DD"/>
    <w:rsid w:val="00CB2DDE"/>
    <w:rsid w:val="00CB3FE1"/>
    <w:rsid w:val="00CB411E"/>
    <w:rsid w:val="00CB4FF7"/>
    <w:rsid w:val="00CB5559"/>
    <w:rsid w:val="00CB6566"/>
    <w:rsid w:val="00CC025B"/>
    <w:rsid w:val="00CC1D8D"/>
    <w:rsid w:val="00CC5C92"/>
    <w:rsid w:val="00CD06A3"/>
    <w:rsid w:val="00CD26BE"/>
    <w:rsid w:val="00CD647C"/>
    <w:rsid w:val="00CD6521"/>
    <w:rsid w:val="00CE11EE"/>
    <w:rsid w:val="00CF06CE"/>
    <w:rsid w:val="00CF2C75"/>
    <w:rsid w:val="00D04808"/>
    <w:rsid w:val="00D0504B"/>
    <w:rsid w:val="00D06C93"/>
    <w:rsid w:val="00D11CB9"/>
    <w:rsid w:val="00D13B66"/>
    <w:rsid w:val="00D20205"/>
    <w:rsid w:val="00D22A98"/>
    <w:rsid w:val="00D233D0"/>
    <w:rsid w:val="00D23917"/>
    <w:rsid w:val="00D23E98"/>
    <w:rsid w:val="00D24862"/>
    <w:rsid w:val="00D27BBF"/>
    <w:rsid w:val="00D30D60"/>
    <w:rsid w:val="00D31DD2"/>
    <w:rsid w:val="00D322F8"/>
    <w:rsid w:val="00D419AF"/>
    <w:rsid w:val="00D42925"/>
    <w:rsid w:val="00D445A1"/>
    <w:rsid w:val="00D44DED"/>
    <w:rsid w:val="00D463DE"/>
    <w:rsid w:val="00D46792"/>
    <w:rsid w:val="00D50603"/>
    <w:rsid w:val="00D530F7"/>
    <w:rsid w:val="00D53564"/>
    <w:rsid w:val="00D53A76"/>
    <w:rsid w:val="00D57982"/>
    <w:rsid w:val="00D62273"/>
    <w:rsid w:val="00D631D4"/>
    <w:rsid w:val="00D64645"/>
    <w:rsid w:val="00D650D0"/>
    <w:rsid w:val="00D66091"/>
    <w:rsid w:val="00D6751D"/>
    <w:rsid w:val="00D70142"/>
    <w:rsid w:val="00D70E55"/>
    <w:rsid w:val="00D71CA5"/>
    <w:rsid w:val="00D739DA"/>
    <w:rsid w:val="00D73DF7"/>
    <w:rsid w:val="00D76220"/>
    <w:rsid w:val="00D86683"/>
    <w:rsid w:val="00D87A32"/>
    <w:rsid w:val="00D90A90"/>
    <w:rsid w:val="00D9343A"/>
    <w:rsid w:val="00D936CA"/>
    <w:rsid w:val="00D9402E"/>
    <w:rsid w:val="00DA010B"/>
    <w:rsid w:val="00DA5493"/>
    <w:rsid w:val="00DA6949"/>
    <w:rsid w:val="00DA7D66"/>
    <w:rsid w:val="00DB23DE"/>
    <w:rsid w:val="00DB4173"/>
    <w:rsid w:val="00DC205B"/>
    <w:rsid w:val="00DC2255"/>
    <w:rsid w:val="00DC3754"/>
    <w:rsid w:val="00DC527D"/>
    <w:rsid w:val="00DC7BA4"/>
    <w:rsid w:val="00DC7D80"/>
    <w:rsid w:val="00DD0086"/>
    <w:rsid w:val="00DD429F"/>
    <w:rsid w:val="00DD66A5"/>
    <w:rsid w:val="00DD70FA"/>
    <w:rsid w:val="00DE62F4"/>
    <w:rsid w:val="00DE7BEC"/>
    <w:rsid w:val="00DF01DA"/>
    <w:rsid w:val="00DF035D"/>
    <w:rsid w:val="00DF38D0"/>
    <w:rsid w:val="00DF5398"/>
    <w:rsid w:val="00DF6AA5"/>
    <w:rsid w:val="00E01486"/>
    <w:rsid w:val="00E02825"/>
    <w:rsid w:val="00E03067"/>
    <w:rsid w:val="00E03264"/>
    <w:rsid w:val="00E03B91"/>
    <w:rsid w:val="00E0540F"/>
    <w:rsid w:val="00E07843"/>
    <w:rsid w:val="00E10350"/>
    <w:rsid w:val="00E157F8"/>
    <w:rsid w:val="00E15AD7"/>
    <w:rsid w:val="00E15E72"/>
    <w:rsid w:val="00E23440"/>
    <w:rsid w:val="00E26365"/>
    <w:rsid w:val="00E301CA"/>
    <w:rsid w:val="00E36B92"/>
    <w:rsid w:val="00E37132"/>
    <w:rsid w:val="00E371A4"/>
    <w:rsid w:val="00E37F2D"/>
    <w:rsid w:val="00E41B85"/>
    <w:rsid w:val="00E503CB"/>
    <w:rsid w:val="00E54DFF"/>
    <w:rsid w:val="00E577DA"/>
    <w:rsid w:val="00E61E1F"/>
    <w:rsid w:val="00E624B3"/>
    <w:rsid w:val="00E62D0D"/>
    <w:rsid w:val="00E67FF7"/>
    <w:rsid w:val="00E739EA"/>
    <w:rsid w:val="00E73B74"/>
    <w:rsid w:val="00E73C85"/>
    <w:rsid w:val="00E771F5"/>
    <w:rsid w:val="00E833EB"/>
    <w:rsid w:val="00E938B8"/>
    <w:rsid w:val="00E96B1C"/>
    <w:rsid w:val="00EA018B"/>
    <w:rsid w:val="00EA134E"/>
    <w:rsid w:val="00EA1FAA"/>
    <w:rsid w:val="00EA46E1"/>
    <w:rsid w:val="00EA493D"/>
    <w:rsid w:val="00EA55CC"/>
    <w:rsid w:val="00EA7E12"/>
    <w:rsid w:val="00EB185E"/>
    <w:rsid w:val="00EB75A9"/>
    <w:rsid w:val="00EB7724"/>
    <w:rsid w:val="00EB7AB0"/>
    <w:rsid w:val="00EC1496"/>
    <w:rsid w:val="00EC1FB5"/>
    <w:rsid w:val="00EC242A"/>
    <w:rsid w:val="00EC4A5E"/>
    <w:rsid w:val="00EC74F5"/>
    <w:rsid w:val="00ED1EC3"/>
    <w:rsid w:val="00ED3D27"/>
    <w:rsid w:val="00ED50F2"/>
    <w:rsid w:val="00ED5F29"/>
    <w:rsid w:val="00EE44B0"/>
    <w:rsid w:val="00EF3D50"/>
    <w:rsid w:val="00F01889"/>
    <w:rsid w:val="00F07350"/>
    <w:rsid w:val="00F07573"/>
    <w:rsid w:val="00F13A37"/>
    <w:rsid w:val="00F13F31"/>
    <w:rsid w:val="00F1417B"/>
    <w:rsid w:val="00F1656A"/>
    <w:rsid w:val="00F210B2"/>
    <w:rsid w:val="00F32B9E"/>
    <w:rsid w:val="00F336C6"/>
    <w:rsid w:val="00F349FE"/>
    <w:rsid w:val="00F37E70"/>
    <w:rsid w:val="00F37ECD"/>
    <w:rsid w:val="00F42B24"/>
    <w:rsid w:val="00F54155"/>
    <w:rsid w:val="00F56F81"/>
    <w:rsid w:val="00F5741E"/>
    <w:rsid w:val="00F57728"/>
    <w:rsid w:val="00F615D6"/>
    <w:rsid w:val="00F61BAC"/>
    <w:rsid w:val="00F61DF3"/>
    <w:rsid w:val="00F65A8B"/>
    <w:rsid w:val="00F67D41"/>
    <w:rsid w:val="00F74671"/>
    <w:rsid w:val="00F76A24"/>
    <w:rsid w:val="00F86554"/>
    <w:rsid w:val="00F86D39"/>
    <w:rsid w:val="00F87CCF"/>
    <w:rsid w:val="00F902B9"/>
    <w:rsid w:val="00F909A1"/>
    <w:rsid w:val="00F91DDF"/>
    <w:rsid w:val="00F91FEE"/>
    <w:rsid w:val="00F928AA"/>
    <w:rsid w:val="00F96F69"/>
    <w:rsid w:val="00F97422"/>
    <w:rsid w:val="00FA0F66"/>
    <w:rsid w:val="00FA1060"/>
    <w:rsid w:val="00FA3FC4"/>
    <w:rsid w:val="00FA7B08"/>
    <w:rsid w:val="00FB08CD"/>
    <w:rsid w:val="00FB1600"/>
    <w:rsid w:val="00FB35E5"/>
    <w:rsid w:val="00FB44F3"/>
    <w:rsid w:val="00FB49CC"/>
    <w:rsid w:val="00FB5049"/>
    <w:rsid w:val="00FB6ACC"/>
    <w:rsid w:val="00FC1E81"/>
    <w:rsid w:val="00FC575F"/>
    <w:rsid w:val="00FD0BB8"/>
    <w:rsid w:val="00FD265C"/>
    <w:rsid w:val="00FD31D5"/>
    <w:rsid w:val="00FD466C"/>
    <w:rsid w:val="00FD51A1"/>
    <w:rsid w:val="00FE392D"/>
    <w:rsid w:val="00FE5327"/>
    <w:rsid w:val="00FF6C92"/>
    <w:rsid w:val="00FF6DC3"/>
    <w:rsid w:val="00FF7662"/>
    <w:rsid w:val="00FF7E45"/>
    <w:rsid w:val="7DD06C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38731"/>
  <w15:docId w15:val="{036F695B-C77D-469A-B4C3-DCCAFE98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1"/>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
    <w:basedOn w:val="Normal"/>
    <w:link w:val="TextonotapieCar"/>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
    <w:basedOn w:val="Fuentedeprrafopredeter"/>
    <w:link w:val="Textonotapie"/>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PuestoCar1">
    <w:name w:val="Puesto Car1"/>
    <w:aliases w:val="Título Car Car Car3,Título Car Car Car Car1"/>
    <w:link w:val="Puest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Puesto">
    <w:name w:val="Title"/>
    <w:aliases w:val="Título Car Car,Título Car Car Car"/>
    <w:basedOn w:val="Normal"/>
    <w:next w:val="Normal"/>
    <w:link w:val="PuestoCar1"/>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Textoennegrita">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UnresolvedMention">
    <w:name w:val="Unresolved Mention"/>
    <w:basedOn w:val="Fuentedeprrafopredeter"/>
    <w:uiPriority w:val="99"/>
    <w:semiHidden/>
    <w:unhideWhenUsed/>
    <w:rsid w:val="002C1561"/>
    <w:rPr>
      <w:color w:val="605E5C"/>
      <w:shd w:val="clear" w:color="auto" w:fill="E1DFDD"/>
    </w:rPr>
  </w:style>
  <w:style w:type="character" w:customStyle="1" w:styleId="normaltextrun">
    <w:name w:val="normaltextrun"/>
    <w:basedOn w:val="Fuentedeprrafopredeter"/>
    <w:rsid w:val="007D7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260909">
      <w:bodyDiv w:val="1"/>
      <w:marLeft w:val="0"/>
      <w:marRight w:val="0"/>
      <w:marTop w:val="0"/>
      <w:marBottom w:val="0"/>
      <w:divBdr>
        <w:top w:val="none" w:sz="0" w:space="0" w:color="auto"/>
        <w:left w:val="none" w:sz="0" w:space="0" w:color="auto"/>
        <w:bottom w:val="none" w:sz="0" w:space="0" w:color="auto"/>
        <w:right w:val="none" w:sz="0" w:space="0" w:color="auto"/>
      </w:divBdr>
    </w:div>
    <w:div w:id="1244798465">
      <w:bodyDiv w:val="1"/>
      <w:marLeft w:val="0"/>
      <w:marRight w:val="0"/>
      <w:marTop w:val="0"/>
      <w:marBottom w:val="0"/>
      <w:divBdr>
        <w:top w:val="none" w:sz="0" w:space="0" w:color="auto"/>
        <w:left w:val="none" w:sz="0" w:space="0" w:color="auto"/>
        <w:bottom w:val="none" w:sz="0" w:space="0" w:color="auto"/>
        <w:right w:val="none" w:sz="0" w:space="0" w:color="auto"/>
      </w:divBdr>
    </w:div>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06720711">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glossaryDocument" Target="glossary/document.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tunjuelito.gov.co/" TargetMode="External"/><Relationship Id="rId2" Type="http://schemas.openxmlformats.org/officeDocument/2006/relationships/hyperlink" Target="http://www.tunjuelito.gov.co/" TargetMode="External"/><Relationship Id="rId3"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132BABAF52D4C2CAC55B04210623289"/>
        <w:category>
          <w:name w:val="General"/>
          <w:gallery w:val="placeholder"/>
        </w:category>
        <w:types>
          <w:type w:val="bbPlcHdr"/>
        </w:types>
        <w:behaviors>
          <w:behavior w:val="content"/>
        </w:behaviors>
        <w:guid w:val="{23CD3123-C8F1-4E3D-B966-E223C0FE556F}"/>
      </w:docPartPr>
      <w:docPartBody>
        <w:p w:rsidR="0013088C" w:rsidRDefault="00994C0A" w:rsidP="00994C0A">
          <w:pPr>
            <w:pStyle w:val="3132BABAF52D4C2CAC55B04210623289"/>
          </w:pPr>
          <w:r>
            <w:rPr>
              <w:rStyle w:val="Textodelmarcadordeposicin"/>
            </w:rPr>
            <w:t>[Dirección de la compañía]</w:t>
          </w:r>
        </w:p>
      </w:docPartBody>
    </w:docPart>
    <w:docPart>
      <w:docPartPr>
        <w:name w:val="B19B685B759243D8A7354778513003B5"/>
        <w:category>
          <w:name w:val="General"/>
          <w:gallery w:val="placeholder"/>
        </w:category>
        <w:types>
          <w:type w:val="bbPlcHdr"/>
        </w:types>
        <w:behaviors>
          <w:behavior w:val="content"/>
        </w:behaviors>
        <w:guid w:val="{5811CE62-DB9F-451E-935E-AFCB1E4065EA}"/>
      </w:docPartPr>
      <w:docPartBody>
        <w:p w:rsidR="0013088C" w:rsidRDefault="00994C0A" w:rsidP="00994C0A">
          <w:pPr>
            <w:pStyle w:val="B19B685B759243D8A7354778513003B5"/>
          </w:pPr>
          <w:r>
            <w:rPr>
              <w:rStyle w:val="Textodelmarcadordeposicin"/>
            </w:rPr>
            <w:t>[Teléfono de la compañía]</w:t>
          </w:r>
        </w:p>
      </w:docPartBody>
    </w:docPart>
    <w:docPart>
      <w:docPartPr>
        <w:name w:val="DF8CE442764844EC9BF4D3DB94954355"/>
        <w:category>
          <w:name w:val="General"/>
          <w:gallery w:val="placeholder"/>
        </w:category>
        <w:types>
          <w:type w:val="bbPlcHdr"/>
        </w:types>
        <w:behaviors>
          <w:behavior w:val="content"/>
        </w:behaviors>
        <w:guid w:val="{C0D59481-74C1-4B71-A50F-9B7FEBD48D78}"/>
      </w:docPartPr>
      <w:docPartBody>
        <w:p w:rsidR="0013088C" w:rsidRDefault="00994C0A" w:rsidP="00994C0A">
          <w:pPr>
            <w:pStyle w:val="DF8CE442764844EC9BF4D3DB94954355"/>
          </w:pPr>
          <w:r>
            <w:rPr>
              <w:rStyle w:val="Textodelmarcadordeposicin"/>
            </w:rPr>
            <w:t>[Teléfono de la compañía]</w:t>
          </w:r>
        </w:p>
      </w:docPartBody>
    </w:docPart>
    <w:docPart>
      <w:docPartPr>
        <w:name w:val="02C4B7169E414658B742ED5737DE81CA"/>
        <w:category>
          <w:name w:val="General"/>
          <w:gallery w:val="placeholder"/>
        </w:category>
        <w:types>
          <w:type w:val="bbPlcHdr"/>
        </w:types>
        <w:behaviors>
          <w:behavior w:val="content"/>
        </w:behaviors>
        <w:guid w:val="{230F70A5-369C-4992-873B-C5ED58D92EA3}"/>
      </w:docPartPr>
      <w:docPartBody>
        <w:p w:rsidR="0013088C" w:rsidRDefault="00994C0A" w:rsidP="00994C0A">
          <w:pPr>
            <w:pStyle w:val="02C4B7169E414658B742ED5737DE81CA"/>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icrosoft YaHei">
    <w:panose1 w:val="020B0503020204020204"/>
    <w:charset w:val="86"/>
    <w:family w:val="auto"/>
    <w:pitch w:val="variable"/>
    <w:sig w:usb0="80000287" w:usb1="28CF3C52" w:usb2="00000016" w:usb3="00000000" w:csb0="0004001F" w:csb1="00000000"/>
  </w:font>
  <w:font w:name="Courier New">
    <w:panose1 w:val="02070309020205020404"/>
    <w:charset w:val="00"/>
    <w:family w:val="auto"/>
    <w:pitch w:val="variable"/>
    <w:sig w:usb0="E0002A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Segoe UI">
    <w:altName w:val="Calibri"/>
    <w:charset w:val="00"/>
    <w:family w:val="swiss"/>
    <w:pitch w:val="variable"/>
    <w:sig w:usb0="E4002EFF" w:usb1="C000E47F" w:usb2="00000009" w:usb3="00000000" w:csb0="000001FF" w:csb1="00000000"/>
  </w:font>
  <w:font w:name="Tahoma">
    <w:panose1 w:val="020B0604030504040204"/>
    <w:charset w:val="00"/>
    <w:family w:val="auto"/>
    <w:pitch w:val="variable"/>
    <w:sig w:usb0="E1002EFF" w:usb1="C000605B" w:usb2="00000029" w:usb3="00000000" w:csb0="000101FF" w:csb1="00000000"/>
  </w:font>
  <w:font w:name="Droid Sans Fallback">
    <w:altName w:val="Times New Roman"/>
    <w:charset w:val="01"/>
    <w:family w:val="auto"/>
    <w:pitch w:val="variable"/>
  </w:font>
  <w:font w:name="Lohit Hindi">
    <w:altName w:val="Times New Roman"/>
    <w:charset w:val="00"/>
    <w:family w:val="auto"/>
    <w:pitch w:val="variable"/>
  </w:font>
  <w:font w:name="Verdana">
    <w:panose1 w:val="020B0604030504040204"/>
    <w:charset w:val="00"/>
    <w:family w:val="auto"/>
    <w:pitch w:val="variable"/>
    <w:sig w:usb0="A10006FF" w:usb1="4000205B" w:usb2="00000010" w:usb3="00000000" w:csb0="0000019F" w:csb1="00000000"/>
  </w:font>
  <w:font w:name="Liberation Sans">
    <w:altName w:val="Arial"/>
    <w:charset w:val="00"/>
    <w:family w:val="swiss"/>
    <w:pitch w:val="variable"/>
  </w:font>
  <w:font w:name="Arial Narrow">
    <w:panose1 w:val="020B0606020202030204"/>
    <w:charset w:val="00"/>
    <w:family w:val="auto"/>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Times New Roman Cursiva">
    <w:panose1 w:val="00000000000000000000"/>
    <w:charset w:val="00"/>
    <w:family w:val="roman"/>
    <w:notTrueType/>
    <w:pitch w:val="default"/>
    <w:sig w:usb0="00000003" w:usb1="00000000" w:usb2="00000000" w:usb3="00000000" w:csb0="00000001" w:csb1="00000000"/>
  </w:font>
  <w:font w:name="Garamond">
    <w:panose1 w:val="02020404030301010803"/>
    <w:charset w:val="00"/>
    <w:family w:val="auto"/>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C0A"/>
    <w:rsid w:val="0013088C"/>
    <w:rsid w:val="00161718"/>
    <w:rsid w:val="00317B8A"/>
    <w:rsid w:val="00372C18"/>
    <w:rsid w:val="004020C7"/>
    <w:rsid w:val="004D585F"/>
    <w:rsid w:val="005A0B06"/>
    <w:rsid w:val="005D4A9E"/>
    <w:rsid w:val="00697744"/>
    <w:rsid w:val="007354F2"/>
    <w:rsid w:val="0078353B"/>
    <w:rsid w:val="00994C0A"/>
    <w:rsid w:val="00AB48C3"/>
    <w:rsid w:val="00B43BE7"/>
    <w:rsid w:val="00D67D08"/>
    <w:rsid w:val="00E86436"/>
    <w:rsid w:val="00EB451C"/>
    <w:rsid w:val="00FA590C"/>
    <w:rsid w:val="00FD78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94C0A"/>
  </w:style>
  <w:style w:type="paragraph" w:customStyle="1" w:styleId="3132BABAF52D4C2CAC55B04210623289">
    <w:name w:val="3132BABAF52D4C2CAC55B04210623289"/>
    <w:rsid w:val="00994C0A"/>
  </w:style>
  <w:style w:type="paragraph" w:customStyle="1" w:styleId="B19B685B759243D8A7354778513003B5">
    <w:name w:val="B19B685B759243D8A7354778513003B5"/>
    <w:rsid w:val="00994C0A"/>
  </w:style>
  <w:style w:type="paragraph" w:customStyle="1" w:styleId="DF8CE442764844EC9BF4D3DB94954355">
    <w:name w:val="DF8CE442764844EC9BF4D3DB94954355"/>
    <w:rsid w:val="00994C0A"/>
  </w:style>
  <w:style w:type="paragraph" w:customStyle="1" w:styleId="02C4B7169E414658B742ED5737DE81CA">
    <w:name w:val="02C4B7169E414658B742ED5737DE81CA"/>
    <w:rsid w:val="00994C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BAFCE0-F4D2-470E-8B85-D9B3A77FD5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1C46D8-16DD-41DF-B71C-CFFB860D7D84}">
  <ds:schemaRefs>
    <ds:schemaRef ds:uri="http://schemas.microsoft.com/sharepoint/v3/contenttype/forms"/>
  </ds:schemaRefs>
</ds:datastoreItem>
</file>

<file path=customXml/itemProps3.xml><?xml version="1.0" encoding="utf-8"?>
<ds:datastoreItem xmlns:ds="http://schemas.openxmlformats.org/officeDocument/2006/customXml" ds:itemID="{D3247FC2-634D-47AF-A2A0-F1D802B6B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1083</Words>
  <Characters>5958</Characters>
  <Application>Microsoft Macintosh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Usuario de Microsoft Office</cp:lastModifiedBy>
  <cp:revision>4</cp:revision>
  <dcterms:created xsi:type="dcterms:W3CDTF">2023-03-17T16:35:00Z</dcterms:created>
  <dcterms:modified xsi:type="dcterms:W3CDTF">2023-04-25T22:36:00Z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